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0B44EB" w:rsidRPr="007C78FF" w14:paraId="6EB6C57C" w14:textId="77777777" w:rsidTr="004D65A3">
        <w:trPr>
          <w:trHeight w:val="2396"/>
        </w:trPr>
        <w:tc>
          <w:tcPr>
            <w:tcW w:w="10207" w:type="dxa"/>
            <w:vAlign w:val="center"/>
            <w:hideMark/>
          </w:tcPr>
          <w:p w14:paraId="3AF7FE60" w14:textId="77777777" w:rsidR="000B44EB" w:rsidRPr="00DC4E86" w:rsidRDefault="000B44EB" w:rsidP="00320EE3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br w:type="page"/>
            </w:r>
            <w:r w:rsidRPr="00DC4E8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Załącznik nr </w:t>
            </w:r>
            <w:r w:rsidR="00112556" w:rsidRPr="00DC4E86">
              <w:rPr>
                <w:rFonts w:ascii="Arial" w:hAnsi="Arial" w:cs="Arial"/>
                <w:b/>
                <w:i/>
                <w:sz w:val="20"/>
                <w:szCs w:val="20"/>
              </w:rPr>
              <w:t>2</w:t>
            </w:r>
            <w:r w:rsidRPr="00DC4E8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do SWZ</w:t>
            </w:r>
          </w:p>
          <w:p w14:paraId="56E673CD" w14:textId="280FF6EB" w:rsidR="000B44EB" w:rsidRPr="008E0C16" w:rsidRDefault="007A14E2" w:rsidP="004A2CE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D1E98">
              <w:rPr>
                <w:rFonts w:ascii="Arial" w:hAnsi="Arial" w:cs="Arial"/>
                <w:b/>
                <w:bCs/>
                <w:sz w:val="20"/>
                <w:szCs w:val="20"/>
              </w:rPr>
              <w:t>ADM.292.2.2026</w:t>
            </w:r>
          </w:p>
          <w:p w14:paraId="61F571E3" w14:textId="77777777" w:rsidR="000B44EB" w:rsidRPr="00DC4E86" w:rsidRDefault="000B44EB" w:rsidP="00790C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>FORMULARZ OFERTOWY</w:t>
            </w:r>
          </w:p>
          <w:p w14:paraId="201EF951" w14:textId="77777777" w:rsidR="000B44EB" w:rsidRPr="00DC4E86" w:rsidRDefault="000B44EB" w:rsidP="00790C3B">
            <w:pPr>
              <w:ind w:left="4995"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F4F68D2" w14:textId="77777777" w:rsidR="000B44EB" w:rsidRPr="007A14E2" w:rsidRDefault="000B44EB" w:rsidP="007A14E2">
            <w:pPr>
              <w:ind w:left="499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4E2">
              <w:rPr>
                <w:rFonts w:ascii="Arial" w:hAnsi="Arial" w:cs="Arial"/>
                <w:b/>
                <w:bCs/>
                <w:sz w:val="20"/>
                <w:szCs w:val="20"/>
              </w:rPr>
              <w:t>Zamawiający</w:t>
            </w:r>
            <w:r w:rsidR="008E0C16" w:rsidRPr="007A14E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0334A3DD" w14:textId="77777777" w:rsidR="007A14E2" w:rsidRPr="007A14E2" w:rsidRDefault="007A14E2" w:rsidP="007A14E2">
            <w:pPr>
              <w:tabs>
                <w:tab w:val="left" w:pos="3270"/>
                <w:tab w:val="left" w:pos="9000"/>
              </w:tabs>
              <w:ind w:left="499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4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Pomorska Medyczna Szkoła Policealna w Gdańsku </w:t>
            </w:r>
          </w:p>
          <w:p w14:paraId="157EFDE6" w14:textId="77777777" w:rsidR="007A14E2" w:rsidRPr="007A14E2" w:rsidRDefault="007A14E2" w:rsidP="007A14E2">
            <w:pPr>
              <w:tabs>
                <w:tab w:val="left" w:pos="9000"/>
              </w:tabs>
              <w:ind w:left="499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4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al. Gen. J. Hallera 17 </w:t>
            </w:r>
          </w:p>
          <w:p w14:paraId="20A55A0B" w14:textId="43DF2544" w:rsidR="00D6228D" w:rsidRPr="007A14E2" w:rsidRDefault="007A14E2" w:rsidP="007A14E2">
            <w:pPr>
              <w:tabs>
                <w:tab w:val="left" w:pos="493"/>
                <w:tab w:val="left" w:pos="9000"/>
              </w:tabs>
              <w:ind w:left="4991" w:right="14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4E2">
              <w:rPr>
                <w:rFonts w:ascii="Arial" w:hAnsi="Arial" w:cs="Arial"/>
                <w:b/>
                <w:bCs/>
                <w:sz w:val="20"/>
                <w:szCs w:val="20"/>
              </w:rPr>
              <w:t>80-401 Gdańsk</w:t>
            </w:r>
          </w:p>
          <w:p w14:paraId="027C1D62" w14:textId="77777777" w:rsidR="000B44EB" w:rsidRPr="00DC4E86" w:rsidRDefault="000B44EB" w:rsidP="001420C6">
            <w:pPr>
              <w:tabs>
                <w:tab w:val="left" w:pos="6413"/>
              </w:tabs>
              <w:spacing w:line="288" w:lineRule="auto"/>
              <w:ind w:left="627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E7FF3B8" w14:textId="0ABEDD61" w:rsidR="001420C6" w:rsidRPr="007C78FF" w:rsidRDefault="001420C6" w:rsidP="001420C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 postępowaniu o udzielenie zamówienia publicznego, do którego zastosowano tryb podstawowy </w:t>
            </w:r>
            <w:r w:rsidR="00AE3912">
              <w:rPr>
                <w:rFonts w:ascii="Arial" w:hAnsi="Arial" w:cs="Arial"/>
                <w:sz w:val="20"/>
                <w:szCs w:val="20"/>
              </w:rPr>
              <w:t>be</w:t>
            </w:r>
            <w:r w:rsidR="008E0C16">
              <w:rPr>
                <w:rFonts w:ascii="Arial" w:hAnsi="Arial" w:cs="Arial"/>
                <w:sz w:val="20"/>
                <w:szCs w:val="20"/>
              </w:rPr>
              <w:t xml:space="preserve">z możliwości prowadzenia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negocjacji, o którym mowa w art. 275 pkt </w:t>
            </w:r>
            <w:r w:rsidR="00AE3912">
              <w:rPr>
                <w:rFonts w:ascii="Arial" w:hAnsi="Arial" w:cs="Arial"/>
                <w:sz w:val="20"/>
                <w:szCs w:val="20"/>
              </w:rPr>
              <w:t>1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ustawy z dnia 11 września 2019 r. - Prawo zamówień publicznych (</w:t>
            </w:r>
            <w:r w:rsidR="003F6B34" w:rsidRPr="007C78FF">
              <w:rPr>
                <w:rFonts w:ascii="Arial" w:hAnsi="Arial" w:cs="Arial"/>
                <w:sz w:val="20"/>
                <w:szCs w:val="20"/>
                <w:lang w:bidi="pl-PL"/>
              </w:rPr>
              <w:t>Dz. U. z 202</w:t>
            </w:r>
            <w:r w:rsidR="009D1AF0">
              <w:rPr>
                <w:rFonts w:ascii="Arial" w:hAnsi="Arial" w:cs="Arial"/>
                <w:sz w:val="20"/>
                <w:szCs w:val="20"/>
                <w:lang w:bidi="pl-PL"/>
              </w:rPr>
              <w:t>4</w:t>
            </w:r>
            <w:r w:rsidR="003F6B34" w:rsidRPr="007C78FF">
              <w:rPr>
                <w:rFonts w:ascii="Arial" w:hAnsi="Arial" w:cs="Arial"/>
                <w:sz w:val="20"/>
                <w:szCs w:val="20"/>
                <w:lang w:bidi="pl-PL"/>
              </w:rPr>
              <w:t xml:space="preserve"> r., poz. 1</w:t>
            </w:r>
            <w:r w:rsidR="009D1AF0">
              <w:rPr>
                <w:rFonts w:ascii="Arial" w:hAnsi="Arial" w:cs="Arial"/>
                <w:sz w:val="20"/>
                <w:szCs w:val="20"/>
                <w:lang w:bidi="pl-PL"/>
              </w:rPr>
              <w:t>3</w:t>
            </w:r>
            <w:r w:rsidR="008E0C16">
              <w:rPr>
                <w:rFonts w:ascii="Arial" w:hAnsi="Arial" w:cs="Arial"/>
                <w:sz w:val="20"/>
                <w:szCs w:val="20"/>
                <w:lang w:bidi="pl-PL"/>
              </w:rPr>
              <w:t>2</w:t>
            </w:r>
            <w:r w:rsidR="00D6228D">
              <w:rPr>
                <w:rFonts w:ascii="Arial" w:hAnsi="Arial" w:cs="Arial"/>
                <w:sz w:val="20"/>
                <w:szCs w:val="20"/>
                <w:lang w:bidi="pl-PL"/>
              </w:rPr>
              <w:t>0</w:t>
            </w:r>
            <w:r w:rsidR="003F6B34" w:rsidRPr="007C78FF">
              <w:rPr>
                <w:rFonts w:ascii="Arial" w:hAnsi="Arial" w:cs="Arial"/>
                <w:sz w:val="20"/>
                <w:szCs w:val="20"/>
                <w:lang w:bidi="pl-PL"/>
              </w:rPr>
              <w:t xml:space="preserve"> ze zm.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), dalej nazywanej ustawą 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</w:rPr>
              <w:t xml:space="preserve">, pn.: </w:t>
            </w:r>
          </w:p>
          <w:p w14:paraId="3DB5BFC0" w14:textId="77777777" w:rsidR="000B44EB" w:rsidRPr="007A14E2" w:rsidRDefault="000B44EB" w:rsidP="00790C3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0089F45B" w14:textId="576092FE" w:rsidR="000B44EB" w:rsidRPr="007A14E2" w:rsidRDefault="000B44EB" w:rsidP="003F6B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14E2">
              <w:rPr>
                <w:rFonts w:ascii="Arial" w:hAnsi="Arial" w:cs="Arial"/>
                <w:b/>
                <w:sz w:val="28"/>
                <w:szCs w:val="28"/>
              </w:rPr>
              <w:t>„</w:t>
            </w:r>
            <w:r w:rsidR="007A14E2" w:rsidRPr="007A14E2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Zakup i dostawa </w:t>
            </w:r>
            <w:r w:rsidR="007A14E2" w:rsidRPr="007A14E2">
              <w:rPr>
                <w:rFonts w:ascii="Arial" w:hAnsi="Arial" w:cs="Arial"/>
                <w:b/>
                <w:bCs/>
                <w:sz w:val="28"/>
                <w:szCs w:val="28"/>
              </w:rPr>
              <w:t>mebli dla PMSP w Gdańsku</w:t>
            </w:r>
            <w:r w:rsidRPr="007A14E2">
              <w:rPr>
                <w:rFonts w:ascii="Arial" w:hAnsi="Arial" w:cs="Arial"/>
                <w:b/>
                <w:sz w:val="28"/>
                <w:szCs w:val="28"/>
              </w:rPr>
              <w:t>”</w:t>
            </w:r>
          </w:p>
          <w:p w14:paraId="47700519" w14:textId="77777777" w:rsidR="001420C6" w:rsidRPr="00DC4E86" w:rsidRDefault="001420C6" w:rsidP="001420C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2F807935" w14:textId="77777777" w:rsidR="000B44EB" w:rsidRPr="007C78FF" w:rsidRDefault="000B44EB" w:rsidP="00790C3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44EB" w:rsidRPr="007C78FF" w14:paraId="64D265E3" w14:textId="77777777" w:rsidTr="004D65A3">
        <w:trPr>
          <w:trHeight w:val="1502"/>
        </w:trPr>
        <w:tc>
          <w:tcPr>
            <w:tcW w:w="10207" w:type="dxa"/>
            <w:hideMark/>
          </w:tcPr>
          <w:p w14:paraId="74C32114" w14:textId="77777777" w:rsidR="000B44EB" w:rsidRPr="00DC4E86" w:rsidRDefault="000B44EB" w:rsidP="005845DA">
            <w:pPr>
              <w:tabs>
                <w:tab w:val="left" w:pos="459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DANE WYKONAWCY: </w:t>
            </w:r>
          </w:p>
          <w:p w14:paraId="7CD8DFD8" w14:textId="77777777" w:rsidR="000B44EB" w:rsidRPr="00DC4E86" w:rsidRDefault="000B44EB" w:rsidP="001420C6">
            <w:pPr>
              <w:tabs>
                <w:tab w:val="left" w:pos="4573"/>
              </w:tabs>
              <w:spacing w:before="120"/>
              <w:ind w:left="4573" w:hanging="1134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7104ABF" w14:textId="77777777"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Wykonawca/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Wykonawcy:…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.………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.……………………………………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.……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…....….…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……..............................................................................................................................................</w:t>
            </w:r>
            <w:r w:rsidR="008E0C16">
              <w:rPr>
                <w:rFonts w:ascii="Arial" w:hAnsi="Arial" w:cs="Arial"/>
                <w:sz w:val="20"/>
                <w:szCs w:val="20"/>
              </w:rPr>
              <w:t>.........</w:t>
            </w:r>
            <w:r w:rsidRPr="00DC4E86">
              <w:rPr>
                <w:rFonts w:ascii="Arial" w:hAnsi="Arial" w:cs="Arial"/>
                <w:sz w:val="20"/>
                <w:szCs w:val="20"/>
              </w:rPr>
              <w:t>..................</w:t>
            </w:r>
          </w:p>
          <w:p w14:paraId="37103CCE" w14:textId="77777777"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Adres:…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.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.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.…</w:t>
            </w:r>
            <w:r w:rsidR="008E0C16">
              <w:rPr>
                <w:rFonts w:ascii="Arial" w:hAnsi="Arial" w:cs="Arial"/>
                <w:sz w:val="20"/>
                <w:szCs w:val="20"/>
              </w:rPr>
              <w:t>…</w:t>
            </w:r>
            <w:r w:rsidR="004F66B7" w:rsidRPr="00DC4E86">
              <w:rPr>
                <w:rFonts w:ascii="Arial" w:hAnsi="Arial" w:cs="Arial"/>
                <w:sz w:val="20"/>
                <w:szCs w:val="20"/>
              </w:rPr>
              <w:t>NIP</w:t>
            </w:r>
            <w:r w:rsidRPr="00DC4E86">
              <w:rPr>
                <w:rFonts w:ascii="Arial" w:hAnsi="Arial" w:cs="Arial"/>
                <w:sz w:val="20"/>
                <w:szCs w:val="20"/>
              </w:rPr>
              <w:t>…...</w:t>
            </w:r>
            <w:r w:rsidRPr="00DC4E86">
              <w:rPr>
                <w:rFonts w:ascii="Arial" w:hAnsi="Arial" w:cs="Arial"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DC4E86">
              <w:rPr>
                <w:rFonts w:ascii="Arial" w:hAnsi="Arial" w:cs="Arial"/>
                <w:sz w:val="20"/>
                <w:szCs w:val="20"/>
              </w:rPr>
              <w:t>.………………………</w:t>
            </w:r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REGON</w:t>
            </w:r>
            <w:r w:rsidRPr="00DC4E86">
              <w:rPr>
                <w:rFonts w:ascii="Arial" w:hAnsi="Arial" w:cs="Arial"/>
                <w:sz w:val="20"/>
                <w:szCs w:val="20"/>
              </w:rPr>
              <w:t>…………………………</w:t>
            </w:r>
          </w:p>
          <w:p w14:paraId="04F98641" w14:textId="77777777" w:rsidR="004F66B7" w:rsidRPr="00DC4E86" w:rsidRDefault="000B44EB" w:rsidP="004F66B7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odpowiedzialna za kontakty z Zamawiającym: </w:t>
            </w:r>
          </w:p>
          <w:p w14:paraId="73A00FCD" w14:textId="77777777"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.…………………………………………..…………………………………………………………………………</w:t>
            </w:r>
          </w:p>
          <w:p w14:paraId="5E8B2169" w14:textId="77777777" w:rsidR="000B44EB" w:rsidRPr="00DC4E86" w:rsidRDefault="000B44EB" w:rsidP="004F66B7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 xml:space="preserve">Dane teleadresowe na które należy przekazywać korespondencję związaną z niniejszym postępowaniem: </w:t>
            </w:r>
            <w:proofErr w:type="spellStart"/>
            <w:r w:rsidRPr="00DC4E86">
              <w:rPr>
                <w:rFonts w:ascii="Arial" w:hAnsi="Arial" w:cs="Arial"/>
                <w:sz w:val="20"/>
                <w:szCs w:val="20"/>
              </w:rPr>
              <w:t>tel</w:t>
            </w:r>
            <w:proofErr w:type="spellEnd"/>
            <w:r w:rsidRPr="00DC4E86">
              <w:rPr>
                <w:rFonts w:ascii="Arial" w:hAnsi="Arial" w:cs="Arial"/>
                <w:sz w:val="20"/>
                <w:szCs w:val="20"/>
              </w:rPr>
              <w:t>…………………………………………………………faks……………………………………………………</w:t>
            </w:r>
          </w:p>
          <w:p w14:paraId="1A8D8F3D" w14:textId="77777777"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e-mail ………………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…………</w:t>
            </w:r>
            <w:r w:rsidRPr="00DC4E86">
              <w:rPr>
                <w:rFonts w:ascii="Arial" w:hAnsi="Arial" w:cs="Arial"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DC4E86">
              <w:rPr>
                <w:rFonts w:ascii="Arial" w:hAnsi="Arial" w:cs="Arial"/>
                <w:sz w:val="20"/>
                <w:szCs w:val="20"/>
              </w:rPr>
              <w:t>……………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.…………………………………………………………</w:t>
            </w:r>
          </w:p>
          <w:p w14:paraId="43BCE5AF" w14:textId="77777777"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Adres do korespondencji (jeżeli inny niż adres siedziby): …………………………………………………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.……………………...……………………………………………………………………………………………………</w:t>
            </w:r>
            <w:proofErr w:type="gramStart"/>
            <w:r w:rsidRPr="00DC4E8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DC4E86">
              <w:rPr>
                <w:rFonts w:ascii="Arial" w:hAnsi="Arial" w:cs="Arial"/>
                <w:sz w:val="20"/>
                <w:szCs w:val="20"/>
              </w:rPr>
              <w:t>.……</w:t>
            </w:r>
          </w:p>
          <w:p w14:paraId="40C45233" w14:textId="77777777" w:rsidR="004F66B7" w:rsidRPr="00DC4E86" w:rsidRDefault="004F66B7" w:rsidP="00790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925062" w14:textId="77777777" w:rsidR="004F66B7" w:rsidRPr="00DC4E86" w:rsidRDefault="004F66B7" w:rsidP="004F66B7">
            <w:pPr>
              <w:spacing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bCs/>
                <w:sz w:val="20"/>
                <w:szCs w:val="20"/>
              </w:rPr>
              <w:t>Zaznaczyć właściwe:</w:t>
            </w:r>
          </w:p>
          <w:p w14:paraId="7622A1FB" w14:textId="77777777" w:rsidR="004F66B7" w:rsidRPr="00DC4E86" w:rsidRDefault="004F66B7" w:rsidP="004F66B7">
            <w:pPr>
              <w:spacing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AD06FB" w14:textId="77777777" w:rsidR="004F66B7" w:rsidRPr="00DC4E86" w:rsidRDefault="00000000" w:rsidP="004F66B7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54991743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mikroprzedsiębiorstwo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23463710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małe przedsiębiorstwo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64921055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średnie przedsiębiorstwo</w:t>
            </w:r>
          </w:p>
          <w:p w14:paraId="6DF19B21" w14:textId="77777777" w:rsidR="004F66B7" w:rsidRPr="00DC4E86" w:rsidRDefault="00000000" w:rsidP="004F66B7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98912932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 jednoosobowa działalność gospodarcza</w:t>
            </w:r>
          </w:p>
          <w:p w14:paraId="68D939EC" w14:textId="77777777" w:rsidR="004F66B7" w:rsidRPr="00DC4E86" w:rsidRDefault="00000000" w:rsidP="004F66B7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4974789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 osoba fizyczna nieprowadząca działalności gospodarczej</w:t>
            </w:r>
          </w:p>
          <w:p w14:paraId="708FF304" w14:textId="77777777" w:rsidR="004F66B7" w:rsidRDefault="00000000" w:rsidP="004F66B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0419771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inny rodzaj</w:t>
            </w:r>
          </w:p>
          <w:p w14:paraId="0A419E7A" w14:textId="77777777" w:rsidR="007A14E2" w:rsidRDefault="007A14E2" w:rsidP="004F66B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7DBAFC2" w14:textId="77777777" w:rsidR="007A14E2" w:rsidRDefault="007A14E2" w:rsidP="004F66B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0F0E23D" w14:textId="77777777" w:rsidR="007A14E2" w:rsidRPr="00DC4E86" w:rsidRDefault="007A14E2" w:rsidP="004F66B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D6AC9F3" w14:textId="77777777" w:rsidR="001420C6" w:rsidRPr="00DC4E86" w:rsidRDefault="001420C6" w:rsidP="00790C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44EB" w:rsidRPr="007C78FF" w14:paraId="6E9DCE9D" w14:textId="77777777" w:rsidTr="004D65A3">
        <w:trPr>
          <w:trHeight w:val="555"/>
        </w:trPr>
        <w:tc>
          <w:tcPr>
            <w:tcW w:w="10207" w:type="dxa"/>
          </w:tcPr>
          <w:p w14:paraId="769BA3E8" w14:textId="77777777" w:rsidR="004F66B7" w:rsidRPr="006A4512" w:rsidRDefault="000B44EB" w:rsidP="006A4512">
            <w:pPr>
              <w:pStyle w:val="Akapitzlist"/>
              <w:numPr>
                <w:ilvl w:val="0"/>
                <w:numId w:val="44"/>
              </w:numPr>
              <w:ind w:left="430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6A4512">
              <w:rPr>
                <w:rFonts w:ascii="Arial" w:hAnsi="Arial" w:cs="Arial"/>
                <w:b/>
                <w:sz w:val="20"/>
                <w:szCs w:val="20"/>
              </w:rPr>
              <w:t>ŁĄCZNA CENA OFERTOWA</w:t>
            </w:r>
            <w:r w:rsidR="004F66B7" w:rsidRPr="006A4512">
              <w:rPr>
                <w:rFonts w:ascii="Arial" w:hAnsi="Arial" w:cs="Arial"/>
                <w:b/>
                <w:sz w:val="20"/>
                <w:szCs w:val="20"/>
              </w:rPr>
              <w:t xml:space="preserve"> NA: </w:t>
            </w:r>
          </w:p>
          <w:p w14:paraId="4BEBF171" w14:textId="77777777" w:rsidR="00947417" w:rsidRPr="00DC4E86" w:rsidRDefault="00947417" w:rsidP="00947417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359A6720" w14:textId="77777777" w:rsidR="00947417" w:rsidRPr="00DC4E86" w:rsidRDefault="00947417" w:rsidP="00947417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7F72FFC0" w14:textId="77777777" w:rsidR="004F66B7" w:rsidRPr="00DC4E86" w:rsidRDefault="004F66B7" w:rsidP="004F66B7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CA73BD" w14:textId="77777777" w:rsidR="000B44EB" w:rsidRPr="00DC4E86" w:rsidRDefault="004F66B7" w:rsidP="004F66B7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>CZĘŚĆ NR 1</w:t>
            </w:r>
            <w:r w:rsidR="00947417" w:rsidRPr="00DC4E86">
              <w:rPr>
                <w:rFonts w:ascii="Arial" w:hAnsi="Arial" w:cs="Arial"/>
                <w:b/>
              </w:rPr>
              <w:t>*</w:t>
            </w:r>
          </w:p>
          <w:p w14:paraId="66C717C3" w14:textId="77777777" w:rsidR="000B44EB" w:rsidRPr="00DC4E86" w:rsidRDefault="000B44EB" w:rsidP="00790C3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E788A6" w14:textId="77777777" w:rsidR="000B44EB" w:rsidRPr="00DC4E86" w:rsidRDefault="000B44EB" w:rsidP="00790C3B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38337B5C" w14:textId="77777777" w:rsidR="00320EE3" w:rsidRPr="00DC4E86" w:rsidRDefault="00320EE3" w:rsidP="00320EE3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846"/>
              <w:gridCol w:w="1147"/>
              <w:gridCol w:w="1276"/>
              <w:gridCol w:w="709"/>
              <w:gridCol w:w="1417"/>
              <w:gridCol w:w="1811"/>
            </w:tblGrid>
            <w:tr w:rsidR="00510C61" w:rsidRPr="00510C61" w14:paraId="40744115" w14:textId="77777777" w:rsidTr="002E7926">
              <w:tc>
                <w:tcPr>
                  <w:tcW w:w="2709" w:type="dxa"/>
                  <w:shd w:val="clear" w:color="auto" w:fill="D9D9D9"/>
                  <w:vAlign w:val="center"/>
                </w:tcPr>
                <w:p w14:paraId="2A105B7B" w14:textId="77777777" w:rsidR="004D65A3" w:rsidRPr="00510C61" w:rsidRDefault="004D65A3" w:rsidP="00320EE3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lastRenderedPageBreak/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14327B09" w14:textId="1E080074" w:rsidR="004D65A3" w:rsidRPr="00510C61" w:rsidRDefault="004D65A3" w:rsidP="00AE391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47" w:type="dxa"/>
                  <w:shd w:val="clear" w:color="auto" w:fill="D9D9D9"/>
                  <w:vAlign w:val="center"/>
                </w:tcPr>
                <w:p w14:paraId="6FA6B7D9" w14:textId="77777777" w:rsidR="004D65A3" w:rsidRPr="00510C61" w:rsidRDefault="004D65A3" w:rsidP="00320EE3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69E7E6C8" w14:textId="77777777" w:rsidR="004D65A3" w:rsidRPr="00510C61" w:rsidRDefault="004D65A3" w:rsidP="00320EE3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9" w:type="dxa"/>
                  <w:shd w:val="clear" w:color="auto" w:fill="D9D9D9"/>
                  <w:vAlign w:val="center"/>
                </w:tcPr>
                <w:p w14:paraId="008D7687" w14:textId="77777777" w:rsidR="004D65A3" w:rsidRPr="00510C61" w:rsidRDefault="004D65A3" w:rsidP="00320EE3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4E08D3C9" w14:textId="77777777" w:rsidR="004D65A3" w:rsidRPr="00510C61" w:rsidRDefault="004D65A3" w:rsidP="00320EE3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43B1AF72" w14:textId="77777777" w:rsidR="004D65A3" w:rsidRPr="00510C61" w:rsidRDefault="004D65A3" w:rsidP="00320EE3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7" w:type="dxa"/>
                  <w:shd w:val="clear" w:color="auto" w:fill="D9D9D9"/>
                  <w:vAlign w:val="center"/>
                </w:tcPr>
                <w:p w14:paraId="12A47D29" w14:textId="77777777" w:rsidR="004D65A3" w:rsidRPr="00510C61" w:rsidRDefault="004D65A3" w:rsidP="00320EE3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4B625214" w14:textId="77777777" w:rsidR="004D65A3" w:rsidRPr="00510C61" w:rsidRDefault="004D65A3" w:rsidP="00320EE3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shd w:val="clear" w:color="auto" w:fill="D9D9D9"/>
                </w:tcPr>
                <w:p w14:paraId="15F3AE59" w14:textId="596E2A4A" w:rsidR="004D65A3" w:rsidRPr="00510C61" w:rsidRDefault="004D65A3" w:rsidP="00320EE3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Producent i model oferowanego </w:t>
                  </w:r>
                  <w:r w:rsidR="00563369"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Przedmiotu zamówienia</w:t>
                  </w:r>
                </w:p>
              </w:tc>
            </w:tr>
            <w:tr w:rsidR="00510C61" w:rsidRPr="00510C61" w14:paraId="6B1FD02B" w14:textId="77777777" w:rsidTr="004934CF">
              <w:tc>
                <w:tcPr>
                  <w:tcW w:w="2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46F197AC" w14:textId="77777777" w:rsidR="004D65A3" w:rsidRPr="00510C61" w:rsidRDefault="004D65A3" w:rsidP="008E0C16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D54818B" w14:textId="77777777" w:rsidR="004D65A3" w:rsidRPr="00510C61" w:rsidRDefault="004D65A3" w:rsidP="008E0C16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47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6DFA8616" w14:textId="77777777" w:rsidR="004D65A3" w:rsidRPr="00510C61" w:rsidRDefault="004D65A3" w:rsidP="008E0C16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EF6FCF8" w14:textId="77777777" w:rsidR="004D65A3" w:rsidRPr="00510C61" w:rsidRDefault="004D65A3" w:rsidP="008E0C16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4537D0E" w14:textId="77777777" w:rsidR="004D65A3" w:rsidRPr="00510C61" w:rsidRDefault="004D65A3" w:rsidP="008E0C16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7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1F13616" w14:textId="77777777" w:rsidR="004D65A3" w:rsidRPr="00510C61" w:rsidRDefault="004D65A3" w:rsidP="008E0C16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0DB4C615" w14:textId="77777777" w:rsidR="004D65A3" w:rsidRPr="00510C61" w:rsidRDefault="004D65A3" w:rsidP="008E0C16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510C61" w:rsidRPr="00510C61" w14:paraId="19662219" w14:textId="77777777" w:rsidTr="004934CF">
              <w:trPr>
                <w:trHeight w:val="420"/>
              </w:trPr>
              <w:tc>
                <w:tcPr>
                  <w:tcW w:w="270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3E81F8D5" w14:textId="176510E3" w:rsidR="004D65A3" w:rsidRPr="004934CF" w:rsidRDefault="007A14E2" w:rsidP="005773B2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4934CF"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  <w:t>Szafka z przegródkami na kasety RTG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1B33DCEC" w14:textId="6E439736" w:rsidR="004D65A3" w:rsidRPr="004934CF" w:rsidRDefault="00AE3912" w:rsidP="00320EE3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1 </w:t>
                  </w:r>
                  <w:r w:rsidR="007A14E2"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1147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2FAEFF89" w14:textId="77777777" w:rsidR="004D65A3" w:rsidRPr="004934CF" w:rsidRDefault="004D65A3" w:rsidP="00320EE3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678DEE47" w14:textId="77777777" w:rsidR="004D65A3" w:rsidRPr="004934CF" w:rsidRDefault="004D65A3" w:rsidP="00320EE3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4AFB0CE2" w14:textId="77777777" w:rsidR="004D65A3" w:rsidRPr="004934CF" w:rsidRDefault="004D65A3" w:rsidP="00320EE3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1C2A13F1" w14:textId="77777777" w:rsidR="004D65A3" w:rsidRPr="004934CF" w:rsidRDefault="004D65A3" w:rsidP="00320EE3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54BD63A" w14:textId="77777777" w:rsidR="004D65A3" w:rsidRPr="004934CF" w:rsidRDefault="004D65A3" w:rsidP="008E0C16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510C61" w:rsidRPr="00510C61" w14:paraId="085F3A41" w14:textId="77777777" w:rsidTr="004934CF">
              <w:trPr>
                <w:trHeight w:val="323"/>
              </w:trPr>
              <w:tc>
                <w:tcPr>
                  <w:tcW w:w="4702" w:type="dxa"/>
                  <w:gridSpan w:val="3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6E724856" w14:textId="77777777" w:rsidR="00510C61" w:rsidRPr="00510C61" w:rsidRDefault="00510C61" w:rsidP="00510C61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tcBorders>
                    <w:top w:val="single" w:sz="18" w:space="0" w:color="auto"/>
                  </w:tcBorders>
                  <w:vAlign w:val="center"/>
                </w:tcPr>
                <w:p w14:paraId="314DF125" w14:textId="77777777" w:rsidR="00510C61" w:rsidRPr="00510C61" w:rsidRDefault="00510C61" w:rsidP="002E7926">
                  <w:pPr>
                    <w:ind w:left="-98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18" w:space="0" w:color="auto"/>
                  </w:tcBorders>
                  <w:vAlign w:val="center"/>
                </w:tcPr>
                <w:p w14:paraId="1628F37B" w14:textId="77777777" w:rsidR="00510C61" w:rsidRPr="00510C61" w:rsidRDefault="00510C61" w:rsidP="00510C61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8" w:space="0" w:color="auto"/>
                  </w:tcBorders>
                  <w:vAlign w:val="center"/>
                </w:tcPr>
                <w:p w14:paraId="3C1183C2" w14:textId="77777777" w:rsidR="00510C61" w:rsidRPr="00510C61" w:rsidRDefault="00510C61" w:rsidP="00510C61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18" w:space="0" w:color="auto"/>
                  </w:tcBorders>
                  <w:vAlign w:val="center"/>
                </w:tcPr>
                <w:p w14:paraId="06F88DA9" w14:textId="77777777" w:rsidR="00510C61" w:rsidRPr="00510C61" w:rsidRDefault="00510C61" w:rsidP="00510C61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484A8962" w14:textId="77777777" w:rsidR="00E36D98" w:rsidRPr="00DC4E86" w:rsidRDefault="00E36D98" w:rsidP="00E36D98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855029" w14:textId="77777777" w:rsidR="00F50A2D" w:rsidRDefault="00F50A2D" w:rsidP="005845D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6133C0" w14:textId="77777777" w:rsidR="005845DA" w:rsidRPr="007C78FF" w:rsidRDefault="005845DA" w:rsidP="005845D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2B0B1429" w14:textId="29F0D2AA" w:rsidR="005845DA" w:rsidRPr="007C78FF" w:rsidRDefault="005845DA" w:rsidP="007E227B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nazwę producenta i nazwę modelu oferowanego </w:t>
            </w:r>
            <w:r w:rsidR="00563369"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Przedmiotu zamówienia</w:t>
            </w:r>
            <w:r w:rsidR="00AE391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63112057" w14:textId="77777777" w:rsidR="005845DA" w:rsidRPr="007C78FF" w:rsidRDefault="005845DA" w:rsidP="005845D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129355" w14:textId="77777777" w:rsidR="005845DA" w:rsidRPr="007C78FF" w:rsidRDefault="005845DA" w:rsidP="005845DA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1AAAE2AC" w14:textId="77777777" w:rsidR="005845DA" w:rsidRPr="007C78FF" w:rsidRDefault="005845DA" w:rsidP="000A3BDA">
            <w:pPr>
              <w:pStyle w:val="Default"/>
              <w:numPr>
                <w:ilvl w:val="0"/>
                <w:numId w:val="2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1 ZAMÓWIENIA: </w:t>
            </w:r>
          </w:p>
          <w:p w14:paraId="28C69C34" w14:textId="77777777" w:rsidR="005845DA" w:rsidRPr="007C78FF" w:rsidRDefault="005845DA" w:rsidP="005845D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6347D0" w14:textId="77777777" w:rsidR="005458D4" w:rsidRPr="007C78FF" w:rsidRDefault="005458D4" w:rsidP="00355683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09C6D700" w14:textId="6A8BADD2" w:rsidR="005458D4" w:rsidRPr="007C78FF" w:rsidRDefault="005458D4" w:rsidP="000A3BDA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 w:rsidR="007A14E2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7A14E2"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2C32C5B6" w14:textId="2B85740A" w:rsidR="005458D4" w:rsidRDefault="005458D4" w:rsidP="000A3BDA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 w:rsidR="007A14E2"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14E2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32D79F20" w14:textId="101088C5" w:rsidR="009367CA" w:rsidRPr="009367CA" w:rsidRDefault="009367CA" w:rsidP="000A3BDA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 w:rsidR="007A14E2">
              <w:rPr>
                <w:rFonts w:ascii="Arial" w:hAnsi="Arial" w:cs="Arial"/>
                <w:sz w:val="20"/>
                <w:szCs w:val="20"/>
              </w:rPr>
              <w:t>do</w:t>
            </w:r>
            <w:r w:rsidR="005361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14E2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15005775" w14:textId="77777777" w:rsidR="005458D4" w:rsidRPr="00DC4E86" w:rsidRDefault="005458D4" w:rsidP="005458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B519AE" w14:textId="49027934" w:rsidR="009F78F9" w:rsidRDefault="005458D4" w:rsidP="00AE3912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</w:t>
            </w:r>
            <w:r w:rsidR="0026069D" w:rsidRPr="007C78FF">
              <w:rPr>
                <w:rFonts w:ascii="Arial" w:hAnsi="Arial" w:cs="Arial"/>
                <w:b/>
                <w:i/>
                <w:sz w:val="20"/>
                <w:szCs w:val="20"/>
              </w:rPr>
              <w:t>realizacji Przedmiotu zamówienia oferuje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Przy czym, gdy żadna opcja/kratka nie zostanie zakreślona/skreślona lub zostaną zakreślone/skreślone dwie lub więcej opcje/kratki, Zamawiający przyjmuje, iż Wykonawca oferuje </w:t>
            </w:r>
            <w:r w:rsidR="0026069D" w:rsidRPr="007C78FF">
              <w:rPr>
                <w:rFonts w:ascii="Arial" w:hAnsi="Arial" w:cs="Arial"/>
                <w:b/>
                <w:i/>
                <w:sz w:val="20"/>
                <w:szCs w:val="20"/>
              </w:rPr>
              <w:t>maksymalny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/wymagany </w:t>
            </w:r>
            <w:r w:rsidR="0026069D" w:rsidRPr="007C78FF">
              <w:rPr>
                <w:rFonts w:ascii="Arial" w:hAnsi="Arial" w:cs="Arial"/>
                <w:b/>
                <w:i/>
                <w:sz w:val="20"/>
                <w:szCs w:val="20"/>
              </w:rPr>
              <w:t>termin realizacji Przedmiotu zamówienia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tj. </w:t>
            </w:r>
            <w:r w:rsidR="007A14E2"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="0026069D"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0A005D90" w14:textId="77777777" w:rsidR="007A14E2" w:rsidRDefault="007A14E2" w:rsidP="00AE3912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0A72438" w14:textId="77777777" w:rsidR="007A14E2" w:rsidRPr="007C78FF" w:rsidRDefault="007A14E2" w:rsidP="007A14E2">
            <w:pPr>
              <w:pStyle w:val="Default"/>
              <w:numPr>
                <w:ilvl w:val="0"/>
                <w:numId w:val="2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1 ZAMÓWIENIA: </w:t>
            </w:r>
          </w:p>
          <w:p w14:paraId="6725436B" w14:textId="77777777" w:rsidR="007A14E2" w:rsidRPr="007C78FF" w:rsidRDefault="007A14E2" w:rsidP="007A14E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98603A" w14:textId="0325E5FA" w:rsidR="007A14E2" w:rsidRPr="007C78FF" w:rsidRDefault="007A14E2" w:rsidP="00355683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="0035568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3FB04A51" w14:textId="28059FC6" w:rsidR="007A14E2" w:rsidRPr="00330BFB" w:rsidRDefault="007A14E2" w:rsidP="007A14E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 w:rsidR="00355683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</w:t>
            </w:r>
            <w:r w:rsidR="00355683">
              <w:rPr>
                <w:rFonts w:ascii="Arial" w:hAnsi="Arial" w:cs="Arial"/>
                <w:b/>
                <w:bCs/>
                <w:sz w:val="20"/>
                <w:szCs w:val="20"/>
              </w:rPr>
              <w:t>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91FD692" w14:textId="1EC136C3" w:rsidR="007A14E2" w:rsidRDefault="007A14E2" w:rsidP="007A14E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 w:rsidR="00355683"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779461" w14:textId="50D4B6DD" w:rsidR="007A14E2" w:rsidRPr="009367CA" w:rsidRDefault="007A14E2" w:rsidP="007A14E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 w:rsidR="00355683"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8411F2" w14:textId="77777777" w:rsidR="007A14E2" w:rsidRPr="00DC4E86" w:rsidRDefault="007A14E2" w:rsidP="007A14E2">
            <w:pPr>
              <w:jc w:val="both"/>
              <w:rPr>
                <w:sz w:val="20"/>
                <w:szCs w:val="20"/>
              </w:rPr>
            </w:pPr>
          </w:p>
          <w:p w14:paraId="00B16069" w14:textId="3FEEC59C" w:rsidR="007A14E2" w:rsidRPr="00355683" w:rsidRDefault="007A14E2" w:rsidP="00355683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 w:rsidR="00355683"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 w:rsidR="00355683"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6C5AB34F" w14:textId="3594ADDF" w:rsidR="007A14E2" w:rsidRPr="00AE3912" w:rsidRDefault="007A14E2" w:rsidP="00AE3912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9F78F9" w:rsidRPr="007C78FF" w14:paraId="0CACAD17" w14:textId="77777777" w:rsidTr="004D65A3">
        <w:trPr>
          <w:trHeight w:val="555"/>
        </w:trPr>
        <w:tc>
          <w:tcPr>
            <w:tcW w:w="10207" w:type="dxa"/>
          </w:tcPr>
          <w:p w14:paraId="64616C07" w14:textId="4CD3586F" w:rsidR="00583482" w:rsidRPr="0062079E" w:rsidRDefault="00583482" w:rsidP="0062079E">
            <w:pPr>
              <w:pStyle w:val="Akapitzlist"/>
              <w:numPr>
                <w:ilvl w:val="0"/>
                <w:numId w:val="55"/>
              </w:numPr>
              <w:ind w:left="313" w:hanging="313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62079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ŁĄCZNA CENA OFERTOWA NA: </w:t>
            </w:r>
          </w:p>
          <w:p w14:paraId="087A3904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53E9F437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514AD0CC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3914C0" w14:textId="649561B6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5C5DBE">
              <w:rPr>
                <w:rFonts w:ascii="Arial" w:hAnsi="Arial" w:cs="Arial"/>
                <w:b/>
              </w:rPr>
              <w:t>2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2EDDE025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ECAF7B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3C1BFA7D" w14:textId="77777777" w:rsidR="00583482" w:rsidRPr="00DC4E86" w:rsidRDefault="00583482" w:rsidP="00583482">
            <w:pPr>
              <w:spacing w:after="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6560A9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846"/>
              <w:gridCol w:w="1147"/>
              <w:gridCol w:w="1276"/>
              <w:gridCol w:w="708"/>
              <w:gridCol w:w="1418"/>
              <w:gridCol w:w="1811"/>
            </w:tblGrid>
            <w:tr w:rsidR="00583482" w:rsidRPr="00510C61" w14:paraId="50EF5ED5" w14:textId="77777777" w:rsidTr="002E7926">
              <w:tc>
                <w:tcPr>
                  <w:tcW w:w="2709" w:type="dxa"/>
                  <w:shd w:val="clear" w:color="auto" w:fill="D9D9D9"/>
                  <w:vAlign w:val="center"/>
                </w:tcPr>
                <w:p w14:paraId="0439DF4E" w14:textId="77777777" w:rsidR="00583482" w:rsidRPr="00510C61" w:rsidRDefault="00583482" w:rsidP="0058348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3B3877BF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47" w:type="dxa"/>
                  <w:shd w:val="clear" w:color="auto" w:fill="D9D9D9"/>
                  <w:vAlign w:val="center"/>
                </w:tcPr>
                <w:p w14:paraId="0056AE03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185E517B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shd w:val="clear" w:color="auto" w:fill="D9D9D9"/>
                  <w:vAlign w:val="center"/>
                </w:tcPr>
                <w:p w14:paraId="75688B7D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46BC1E45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39E223A5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shd w:val="clear" w:color="auto" w:fill="D9D9D9"/>
                  <w:vAlign w:val="center"/>
                </w:tcPr>
                <w:p w14:paraId="337E3DF8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0D1C2272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shd w:val="clear" w:color="auto" w:fill="D9D9D9"/>
                </w:tcPr>
                <w:p w14:paraId="0B62309B" w14:textId="471BD660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583482" w:rsidRPr="00510C61" w14:paraId="12ABE902" w14:textId="77777777" w:rsidTr="004934CF">
              <w:tc>
                <w:tcPr>
                  <w:tcW w:w="2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0A15F7E2" w14:textId="77777777" w:rsidR="00583482" w:rsidRPr="00510C61" w:rsidRDefault="00583482" w:rsidP="0058348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07D35F2A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47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2F67B5D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4E785F6" w14:textId="77777777" w:rsidR="00583482" w:rsidRPr="00510C61" w:rsidRDefault="00583482" w:rsidP="0058348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10B0CC7" w14:textId="77777777" w:rsidR="00583482" w:rsidRPr="00510C61" w:rsidRDefault="00583482" w:rsidP="0058348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FF6030A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0BDF5AD2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583482" w:rsidRPr="00510C61" w14:paraId="4AD1425D" w14:textId="77777777" w:rsidTr="004934CF">
              <w:trPr>
                <w:trHeight w:val="594"/>
              </w:trPr>
              <w:tc>
                <w:tcPr>
                  <w:tcW w:w="270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6816A679" w14:textId="192C3A08" w:rsidR="00583482" w:rsidRPr="004934CF" w:rsidRDefault="0062079E" w:rsidP="00583482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4934CF"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  <w:t>Asystor</w:t>
                  </w:r>
                  <w:proofErr w:type="spellEnd"/>
                  <w:r w:rsidRPr="004934CF"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  <w:t xml:space="preserve"> / szafka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47FD6B5D" w14:textId="356E4108" w:rsidR="00583482" w:rsidRPr="004934CF" w:rsidRDefault="0062079E" w:rsidP="0058348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2 szt.</w:t>
                  </w:r>
                </w:p>
              </w:tc>
              <w:tc>
                <w:tcPr>
                  <w:tcW w:w="1147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600CAED7" w14:textId="77777777" w:rsidR="00583482" w:rsidRPr="004934CF" w:rsidRDefault="00583482" w:rsidP="0058348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619C6910" w14:textId="77777777" w:rsidR="00583482" w:rsidRPr="004934CF" w:rsidRDefault="00583482" w:rsidP="0058348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4877676C" w14:textId="77777777" w:rsidR="00583482" w:rsidRPr="004934CF" w:rsidRDefault="00583482" w:rsidP="0058348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27C7878E" w14:textId="77777777" w:rsidR="00583482" w:rsidRPr="004934CF" w:rsidRDefault="00583482" w:rsidP="0058348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2CA82CF3" w14:textId="77777777" w:rsidR="00583482" w:rsidRPr="004934CF" w:rsidRDefault="00583482" w:rsidP="0058348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583482" w:rsidRPr="00510C61" w14:paraId="60054B14" w14:textId="77777777" w:rsidTr="004934CF">
              <w:trPr>
                <w:trHeight w:val="323"/>
              </w:trPr>
              <w:tc>
                <w:tcPr>
                  <w:tcW w:w="4702" w:type="dxa"/>
                  <w:gridSpan w:val="3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6EE8C5B9" w14:textId="77777777" w:rsidR="00583482" w:rsidRPr="00510C61" w:rsidRDefault="00583482" w:rsidP="0058348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tcBorders>
                    <w:top w:val="single" w:sz="18" w:space="0" w:color="auto"/>
                  </w:tcBorders>
                  <w:vAlign w:val="center"/>
                </w:tcPr>
                <w:p w14:paraId="72F62D7C" w14:textId="77777777" w:rsidR="00583482" w:rsidRPr="00510C61" w:rsidRDefault="00583482" w:rsidP="0058348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18" w:space="0" w:color="auto"/>
                  </w:tcBorders>
                  <w:vAlign w:val="center"/>
                </w:tcPr>
                <w:p w14:paraId="693BE1CF" w14:textId="77777777" w:rsidR="00583482" w:rsidRPr="00510C61" w:rsidRDefault="00583482" w:rsidP="0058348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8" w:space="0" w:color="auto"/>
                  </w:tcBorders>
                  <w:vAlign w:val="center"/>
                </w:tcPr>
                <w:p w14:paraId="3952B477" w14:textId="77777777" w:rsidR="00583482" w:rsidRPr="00510C61" w:rsidRDefault="00583482" w:rsidP="0058348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18" w:space="0" w:color="auto"/>
                  </w:tcBorders>
                  <w:vAlign w:val="center"/>
                </w:tcPr>
                <w:p w14:paraId="34E21325" w14:textId="77777777" w:rsidR="00583482" w:rsidRPr="00510C61" w:rsidRDefault="00583482" w:rsidP="0058348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461E39E6" w14:textId="77777777" w:rsidR="00583482" w:rsidRPr="00DC4E86" w:rsidRDefault="00583482" w:rsidP="0058348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9FFB28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C8069F" w14:textId="77777777" w:rsidR="0062079E" w:rsidRPr="007C78FF" w:rsidRDefault="0062079E" w:rsidP="0062079E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7EB2E616" w14:textId="77777777" w:rsidR="0062079E" w:rsidRPr="007C78FF" w:rsidRDefault="0062079E" w:rsidP="0062079E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3031E296" w14:textId="77777777" w:rsidR="0062079E" w:rsidRPr="007C78FF" w:rsidRDefault="0062079E" w:rsidP="0062079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CE736E" w14:textId="77777777" w:rsidR="0062079E" w:rsidRPr="007C78FF" w:rsidRDefault="0062079E" w:rsidP="0062079E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7F2EFBC1" w14:textId="7D878252" w:rsidR="0062079E" w:rsidRPr="007C78FF" w:rsidRDefault="0062079E" w:rsidP="0062079E">
            <w:pPr>
              <w:pStyle w:val="Default"/>
              <w:numPr>
                <w:ilvl w:val="0"/>
                <w:numId w:val="55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2E7926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487D0F2D" w14:textId="77777777" w:rsidR="0062079E" w:rsidRPr="007C78FF" w:rsidRDefault="0062079E" w:rsidP="0062079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BC1921" w14:textId="77777777" w:rsidR="0062079E" w:rsidRPr="007C78FF" w:rsidRDefault="0062079E" w:rsidP="0062079E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4B1CAA0E" w14:textId="77777777" w:rsidR="0062079E" w:rsidRPr="007C78FF" w:rsidRDefault="0062079E" w:rsidP="0062079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25B4B53A" w14:textId="77777777" w:rsidR="0062079E" w:rsidRDefault="0062079E" w:rsidP="0062079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209944B8" w14:textId="655BA995" w:rsidR="0062079E" w:rsidRPr="009367CA" w:rsidRDefault="0062079E" w:rsidP="0062079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53615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32EE07BC" w14:textId="77777777" w:rsidR="0062079E" w:rsidRPr="00DC4E86" w:rsidRDefault="0062079E" w:rsidP="006207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AB764F" w14:textId="77777777" w:rsidR="0062079E" w:rsidRDefault="0062079E" w:rsidP="0062079E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7CE6ABAF" w14:textId="77777777" w:rsidR="0062079E" w:rsidRDefault="0062079E" w:rsidP="0062079E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855437F" w14:textId="4A4753A9" w:rsidR="0062079E" w:rsidRPr="007C78FF" w:rsidRDefault="0062079E" w:rsidP="0062079E">
            <w:pPr>
              <w:pStyle w:val="Default"/>
              <w:numPr>
                <w:ilvl w:val="0"/>
                <w:numId w:val="55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2E7926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3A0B40C5" w14:textId="77777777" w:rsidR="0062079E" w:rsidRPr="007C78FF" w:rsidRDefault="0062079E" w:rsidP="0062079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C0930A" w14:textId="77777777" w:rsidR="0062079E" w:rsidRPr="007C78FF" w:rsidRDefault="0062079E" w:rsidP="0062079E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62D5DFCA" w14:textId="77777777" w:rsidR="0062079E" w:rsidRPr="00330BFB" w:rsidRDefault="0062079E" w:rsidP="0062079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1F73D92" w14:textId="77777777" w:rsidR="0062079E" w:rsidRDefault="0062079E" w:rsidP="0062079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501E72D" w14:textId="77777777" w:rsidR="0062079E" w:rsidRPr="009367CA" w:rsidRDefault="0062079E" w:rsidP="0062079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lastRenderedPageBreak/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50E7AB8" w14:textId="77777777" w:rsidR="0062079E" w:rsidRPr="00DC4E86" w:rsidRDefault="0062079E" w:rsidP="0062079E">
            <w:pPr>
              <w:jc w:val="both"/>
              <w:rPr>
                <w:sz w:val="20"/>
                <w:szCs w:val="20"/>
              </w:rPr>
            </w:pPr>
          </w:p>
          <w:p w14:paraId="4786C8B9" w14:textId="77777777" w:rsidR="0062079E" w:rsidRPr="00355683" w:rsidRDefault="0062079E" w:rsidP="0062079E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08179B47" w14:textId="735DDBD9" w:rsidR="009F78F9" w:rsidRPr="00DC4E86" w:rsidRDefault="009F78F9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78F9" w:rsidRPr="007C78FF" w14:paraId="3FE7D9D6" w14:textId="77777777" w:rsidTr="004D65A3">
        <w:trPr>
          <w:trHeight w:val="555"/>
        </w:trPr>
        <w:tc>
          <w:tcPr>
            <w:tcW w:w="10207" w:type="dxa"/>
          </w:tcPr>
          <w:p w14:paraId="297C8ECB" w14:textId="70E18928" w:rsidR="00583482" w:rsidRPr="0053615E" w:rsidRDefault="00583482" w:rsidP="0053615E">
            <w:pPr>
              <w:pStyle w:val="Akapitzlist"/>
              <w:numPr>
                <w:ilvl w:val="0"/>
                <w:numId w:val="56"/>
              </w:numPr>
              <w:ind w:left="313" w:hanging="313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53615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ŁĄCZNA CENA OFERTOWA NA: </w:t>
            </w:r>
          </w:p>
          <w:p w14:paraId="2A7ED944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5F61BF2C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43EFE109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98FF3E" w14:textId="7A5F45DE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B27AE6">
              <w:rPr>
                <w:rFonts w:ascii="Arial" w:hAnsi="Arial" w:cs="Arial"/>
                <w:b/>
              </w:rPr>
              <w:t>3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5C84D9B8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A14CC5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4E6C9590" w14:textId="60571A14" w:rsidR="00583482" w:rsidRPr="00DC4E86" w:rsidRDefault="00583482" w:rsidP="002E792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B7CD85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846"/>
              <w:gridCol w:w="1147"/>
              <w:gridCol w:w="1276"/>
              <w:gridCol w:w="708"/>
              <w:gridCol w:w="1405"/>
              <w:gridCol w:w="9"/>
              <w:gridCol w:w="1802"/>
              <w:gridCol w:w="9"/>
            </w:tblGrid>
            <w:tr w:rsidR="00583482" w:rsidRPr="00510C61" w14:paraId="21A487E8" w14:textId="77777777" w:rsidTr="002E7926">
              <w:trPr>
                <w:gridAfter w:val="1"/>
                <w:wAfter w:w="9" w:type="dxa"/>
              </w:trPr>
              <w:tc>
                <w:tcPr>
                  <w:tcW w:w="2709" w:type="dxa"/>
                  <w:shd w:val="clear" w:color="auto" w:fill="D9D9D9"/>
                  <w:vAlign w:val="center"/>
                </w:tcPr>
                <w:p w14:paraId="1B54619A" w14:textId="77777777" w:rsidR="00583482" w:rsidRPr="00510C61" w:rsidRDefault="00583482" w:rsidP="0058348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0F311535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47" w:type="dxa"/>
                  <w:shd w:val="clear" w:color="auto" w:fill="D9D9D9"/>
                  <w:vAlign w:val="center"/>
                </w:tcPr>
                <w:p w14:paraId="690757EF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59C5692E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shd w:val="clear" w:color="auto" w:fill="D9D9D9"/>
                  <w:vAlign w:val="center"/>
                </w:tcPr>
                <w:p w14:paraId="0560DF22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705CD186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33DEE808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05" w:type="dxa"/>
                  <w:shd w:val="clear" w:color="auto" w:fill="D9D9D9"/>
                  <w:vAlign w:val="center"/>
                </w:tcPr>
                <w:p w14:paraId="09785965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690A2D0A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gridSpan w:val="2"/>
                  <w:shd w:val="clear" w:color="auto" w:fill="D9D9D9"/>
                </w:tcPr>
                <w:p w14:paraId="466EBF0F" w14:textId="7259441A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583482" w:rsidRPr="00510C61" w14:paraId="4B5481A0" w14:textId="77777777" w:rsidTr="004934CF">
              <w:trPr>
                <w:gridAfter w:val="1"/>
                <w:wAfter w:w="9" w:type="dxa"/>
              </w:trPr>
              <w:tc>
                <w:tcPr>
                  <w:tcW w:w="2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FFE8082" w14:textId="77777777" w:rsidR="00583482" w:rsidRPr="00510C61" w:rsidRDefault="00583482" w:rsidP="0058348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194E208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47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67B00879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6741F34E" w14:textId="77777777" w:rsidR="00583482" w:rsidRPr="00510C61" w:rsidRDefault="00583482" w:rsidP="0058348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681FE002" w14:textId="77777777" w:rsidR="00583482" w:rsidRPr="00510C61" w:rsidRDefault="00583482" w:rsidP="0058348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05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9E1A36A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046E88E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583482" w:rsidRPr="00510C61" w14:paraId="1E2FFAAD" w14:textId="77777777" w:rsidTr="004934CF">
              <w:trPr>
                <w:gridAfter w:val="1"/>
                <w:wAfter w:w="9" w:type="dxa"/>
                <w:trHeight w:val="420"/>
              </w:trPr>
              <w:tc>
                <w:tcPr>
                  <w:tcW w:w="270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03FDC280" w14:textId="683D97B8" w:rsidR="00583482" w:rsidRPr="004934CF" w:rsidRDefault="002E7926" w:rsidP="00583482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4934CF"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  <w:t>Szafka plastyczna na kółkach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391B6724" w14:textId="534CBD9C" w:rsidR="00583482" w:rsidRPr="004934CF" w:rsidRDefault="00B27AE6" w:rsidP="0058348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1 szt.</w:t>
                  </w:r>
                </w:p>
              </w:tc>
              <w:tc>
                <w:tcPr>
                  <w:tcW w:w="1147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6B50A438" w14:textId="77777777" w:rsidR="00583482" w:rsidRPr="004934CF" w:rsidRDefault="00583482" w:rsidP="0058348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0FB8F7E0" w14:textId="77777777" w:rsidR="00583482" w:rsidRPr="004934CF" w:rsidRDefault="00583482" w:rsidP="0058348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460A05B2" w14:textId="77777777" w:rsidR="00583482" w:rsidRPr="004934CF" w:rsidRDefault="00583482" w:rsidP="0058348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05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098955C9" w14:textId="77777777" w:rsidR="00583482" w:rsidRPr="004934CF" w:rsidRDefault="00583482" w:rsidP="0058348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4ACA482" w14:textId="77777777" w:rsidR="00583482" w:rsidRPr="004934CF" w:rsidRDefault="00583482" w:rsidP="0058348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583482" w:rsidRPr="00510C61" w14:paraId="2326E127" w14:textId="77777777" w:rsidTr="002E7926">
              <w:trPr>
                <w:trHeight w:val="323"/>
              </w:trPr>
              <w:tc>
                <w:tcPr>
                  <w:tcW w:w="4702" w:type="dxa"/>
                  <w:gridSpan w:val="3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4A45E909" w14:textId="77777777" w:rsidR="00583482" w:rsidRPr="00510C61" w:rsidRDefault="00583482" w:rsidP="0058348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tcBorders>
                    <w:top w:val="single" w:sz="18" w:space="0" w:color="auto"/>
                  </w:tcBorders>
                  <w:vAlign w:val="center"/>
                </w:tcPr>
                <w:p w14:paraId="7709DA0E" w14:textId="77777777" w:rsidR="00583482" w:rsidRPr="00510C61" w:rsidRDefault="00583482" w:rsidP="002E7926">
                  <w:pPr>
                    <w:ind w:left="-98" w:right="-144" w:hanging="9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18" w:space="0" w:color="auto"/>
                  </w:tcBorders>
                  <w:vAlign w:val="center"/>
                </w:tcPr>
                <w:p w14:paraId="4FFF387B" w14:textId="77777777" w:rsidR="00583482" w:rsidRPr="00510C61" w:rsidRDefault="00583482" w:rsidP="0058348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4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0D26A805" w14:textId="77777777" w:rsidR="00583482" w:rsidRPr="00510C61" w:rsidRDefault="00583482" w:rsidP="0058348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1F08796C" w14:textId="77777777" w:rsidR="00583482" w:rsidRPr="00510C61" w:rsidRDefault="00583482" w:rsidP="0058348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2598627F" w14:textId="77777777" w:rsidR="00583482" w:rsidRPr="00DC4E86" w:rsidRDefault="00583482" w:rsidP="0058348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0766FE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798E15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504C7CBE" w14:textId="77777777" w:rsidR="002E7926" w:rsidRPr="007C78FF" w:rsidRDefault="002E7926" w:rsidP="002E792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215A58F2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13002D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4DFA8408" w14:textId="3922BD9A" w:rsidR="002E7926" w:rsidRPr="007C78FF" w:rsidRDefault="002E7926" w:rsidP="0053615E">
            <w:pPr>
              <w:pStyle w:val="Default"/>
              <w:numPr>
                <w:ilvl w:val="0"/>
                <w:numId w:val="56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1EA7FDE6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C435F9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5B576DFE" w14:textId="77777777" w:rsidR="002E7926" w:rsidRPr="007C78FF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44238FA0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2349CB9D" w14:textId="288B0533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53615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6114FB62" w14:textId="77777777" w:rsidR="002E7926" w:rsidRPr="00DC4E86" w:rsidRDefault="002E7926" w:rsidP="002E79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FCC506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081F8300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6A0F89" w14:textId="77777777" w:rsidR="0053615E" w:rsidRDefault="0053615E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BF1483A" w14:textId="520FF053" w:rsidR="002E7926" w:rsidRPr="007C78FF" w:rsidRDefault="002E7926" w:rsidP="0053615E">
            <w:pPr>
              <w:pStyle w:val="Default"/>
              <w:numPr>
                <w:ilvl w:val="0"/>
                <w:numId w:val="56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326CBFE0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09AFF2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3BAF99E7" w14:textId="77777777" w:rsidR="002E7926" w:rsidRPr="00330BFB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AAFF53A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B5FA8C2" w14:textId="7777777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FD9E987" w14:textId="77777777" w:rsidR="002E7926" w:rsidRPr="00DC4E86" w:rsidRDefault="002E7926" w:rsidP="002E7926">
            <w:pPr>
              <w:jc w:val="both"/>
              <w:rPr>
                <w:sz w:val="20"/>
                <w:szCs w:val="20"/>
              </w:rPr>
            </w:pPr>
          </w:p>
          <w:p w14:paraId="682CEA71" w14:textId="35E0ABB9" w:rsidR="009F78F9" w:rsidRDefault="002E7926" w:rsidP="002E7926">
            <w:pPr>
              <w:ind w:left="459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="00583482"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3FB5E390" w14:textId="2BABA83F" w:rsidR="00B27AE6" w:rsidRPr="00DC4E86" w:rsidRDefault="00B27AE6" w:rsidP="00B27AE6">
            <w:pPr>
              <w:ind w:left="459"/>
              <w:contextualSpacing/>
              <w:jc w:val="both"/>
              <w:rPr>
                <w:rFonts w:ascii="Arial" w:hAnsi="Arial" w:cs="Arial"/>
                <w:b/>
              </w:rPr>
            </w:pPr>
          </w:p>
        </w:tc>
      </w:tr>
      <w:tr w:rsidR="009F78F9" w:rsidRPr="007C78FF" w14:paraId="387D6C5C" w14:textId="77777777" w:rsidTr="004D65A3">
        <w:trPr>
          <w:trHeight w:val="555"/>
        </w:trPr>
        <w:tc>
          <w:tcPr>
            <w:tcW w:w="10207" w:type="dxa"/>
          </w:tcPr>
          <w:p w14:paraId="1E5227AE" w14:textId="476D9190" w:rsidR="00583482" w:rsidRPr="0053615E" w:rsidRDefault="00583482" w:rsidP="0053615E">
            <w:pPr>
              <w:pStyle w:val="Akapitzlist"/>
              <w:numPr>
                <w:ilvl w:val="0"/>
                <w:numId w:val="57"/>
              </w:numPr>
              <w:ind w:left="455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53615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ŁĄCZNA CENA OFERTOWA NA: </w:t>
            </w:r>
          </w:p>
          <w:p w14:paraId="50C8F2BC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4814FCCC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68330A87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27D6E1" w14:textId="240E89FB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841434">
              <w:rPr>
                <w:rFonts w:ascii="Arial" w:hAnsi="Arial" w:cs="Arial"/>
                <w:b/>
              </w:rPr>
              <w:t>4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586B368D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124A7D" w14:textId="48839198" w:rsidR="00583482" w:rsidRPr="002E7926" w:rsidRDefault="00583482" w:rsidP="002E7926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CC077C6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846"/>
              <w:gridCol w:w="1134"/>
              <w:gridCol w:w="9"/>
              <w:gridCol w:w="1267"/>
              <w:gridCol w:w="9"/>
              <w:gridCol w:w="713"/>
              <w:gridCol w:w="1418"/>
              <w:gridCol w:w="1811"/>
            </w:tblGrid>
            <w:tr w:rsidR="00583482" w:rsidRPr="00510C61" w14:paraId="2D40C8D3" w14:textId="77777777" w:rsidTr="002E7926">
              <w:tc>
                <w:tcPr>
                  <w:tcW w:w="2709" w:type="dxa"/>
                  <w:shd w:val="clear" w:color="auto" w:fill="D9D9D9"/>
                  <w:vAlign w:val="center"/>
                </w:tcPr>
                <w:p w14:paraId="6EBFC304" w14:textId="77777777" w:rsidR="00583482" w:rsidRPr="00510C61" w:rsidRDefault="00583482" w:rsidP="0058348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4DA9535C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73EFC144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gridSpan w:val="2"/>
                  <w:shd w:val="clear" w:color="auto" w:fill="D9D9D9"/>
                  <w:vAlign w:val="center"/>
                </w:tcPr>
                <w:p w14:paraId="4FD64D88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22" w:type="dxa"/>
                  <w:gridSpan w:val="2"/>
                  <w:shd w:val="clear" w:color="auto" w:fill="D9D9D9"/>
                  <w:vAlign w:val="center"/>
                </w:tcPr>
                <w:p w14:paraId="6B692F99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3D53EE94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57F4701E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shd w:val="clear" w:color="auto" w:fill="D9D9D9"/>
                  <w:vAlign w:val="center"/>
                </w:tcPr>
                <w:p w14:paraId="577E0C42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19A92642" w14:textId="77777777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shd w:val="clear" w:color="auto" w:fill="D9D9D9"/>
                </w:tcPr>
                <w:p w14:paraId="092D6322" w14:textId="659696E0" w:rsidR="00583482" w:rsidRPr="00510C61" w:rsidRDefault="00583482" w:rsidP="0058348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583482" w:rsidRPr="00510C61" w14:paraId="0CE3FB95" w14:textId="77777777" w:rsidTr="002E7926">
              <w:tc>
                <w:tcPr>
                  <w:tcW w:w="2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9650658" w14:textId="77777777" w:rsidR="00583482" w:rsidRPr="00510C61" w:rsidRDefault="00583482" w:rsidP="0058348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3B12095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3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D3BB9F6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759F74B" w14:textId="77777777" w:rsidR="00583482" w:rsidRPr="00510C61" w:rsidRDefault="00583482" w:rsidP="0058348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22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170EBC9" w14:textId="77777777" w:rsidR="00583482" w:rsidRPr="00510C61" w:rsidRDefault="00583482" w:rsidP="0058348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4125B4E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F459EA5" w14:textId="77777777" w:rsidR="00583482" w:rsidRPr="00510C61" w:rsidRDefault="00583482" w:rsidP="0058348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841434" w:rsidRPr="00510C61" w14:paraId="3B69265B" w14:textId="77777777" w:rsidTr="002E7926">
              <w:trPr>
                <w:trHeight w:val="420"/>
              </w:trPr>
              <w:tc>
                <w:tcPr>
                  <w:tcW w:w="270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21373C3A" w14:textId="70691A4C" w:rsidR="00841434" w:rsidRPr="00841434" w:rsidRDefault="002E7926" w:rsidP="00841434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D62DA1">
                    <w:rPr>
                      <w:rFonts w:ascii="Arial" w:eastAsia="Georgia" w:hAnsi="Arial" w:cs="Arial"/>
                      <w:b/>
                      <w:color w:val="000000"/>
                      <w:sz w:val="20"/>
                      <w:szCs w:val="20"/>
                    </w:rPr>
                    <w:t>Stół roboczy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5F0E4048" w14:textId="795FE83A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1 </w:t>
                  </w:r>
                  <w:proofErr w:type="spellStart"/>
                  <w:r w:rsidR="002E7926">
                    <w:rPr>
                      <w:rFonts w:ascii="Arial" w:hAnsi="Arial" w:cs="Arial"/>
                      <w:b/>
                      <w:sz w:val="18"/>
                      <w:szCs w:val="18"/>
                    </w:rPr>
                    <w:t>kpl</w:t>
                  </w:r>
                  <w:proofErr w:type="spellEnd"/>
                  <w:r w:rsidR="002E7926">
                    <w:rPr>
                      <w:rFonts w:ascii="Arial" w:hAnsi="Arial" w:cs="Arial"/>
                      <w:b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40C4E160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5C06E3D5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22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0F5F58EB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57E2F07C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83098F8" w14:textId="641D8EC5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583482" w:rsidRPr="00510C61" w14:paraId="3978E429" w14:textId="77777777" w:rsidTr="002E7926">
              <w:trPr>
                <w:trHeight w:val="323"/>
              </w:trPr>
              <w:tc>
                <w:tcPr>
                  <w:tcW w:w="4698" w:type="dxa"/>
                  <w:gridSpan w:val="4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6DF24445" w14:textId="77777777" w:rsidR="00583482" w:rsidRPr="00510C61" w:rsidRDefault="00583482" w:rsidP="002E7926">
                  <w:pPr>
                    <w:ind w:left="-108" w:right="-116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0231FD30" w14:textId="77777777" w:rsidR="00583482" w:rsidRPr="00510C61" w:rsidRDefault="00583482" w:rsidP="0058348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13" w:type="dxa"/>
                  <w:tcBorders>
                    <w:top w:val="single" w:sz="18" w:space="0" w:color="auto"/>
                  </w:tcBorders>
                  <w:vAlign w:val="center"/>
                </w:tcPr>
                <w:p w14:paraId="52CAC020" w14:textId="77777777" w:rsidR="00583482" w:rsidRPr="00510C61" w:rsidRDefault="00583482" w:rsidP="0058348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8" w:space="0" w:color="auto"/>
                  </w:tcBorders>
                  <w:vAlign w:val="center"/>
                </w:tcPr>
                <w:p w14:paraId="4739737A" w14:textId="77777777" w:rsidR="00583482" w:rsidRPr="00510C61" w:rsidRDefault="00583482" w:rsidP="0058348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18" w:space="0" w:color="auto"/>
                  </w:tcBorders>
                  <w:vAlign w:val="center"/>
                </w:tcPr>
                <w:p w14:paraId="020FF6BA" w14:textId="77777777" w:rsidR="00583482" w:rsidRPr="00510C61" w:rsidRDefault="00583482" w:rsidP="0058348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3C649D1B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B836B1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0016FD78" w14:textId="77777777" w:rsidR="002E7926" w:rsidRPr="007C78FF" w:rsidRDefault="002E7926" w:rsidP="002E792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0D069DEB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E4F220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57298E22" w14:textId="5BE52ED6" w:rsidR="002E7926" w:rsidRPr="007C78FF" w:rsidRDefault="002E7926" w:rsidP="0053615E">
            <w:pPr>
              <w:pStyle w:val="Default"/>
              <w:numPr>
                <w:ilvl w:val="0"/>
                <w:numId w:val="57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703E942D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C77CC8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1F0AD6DB" w14:textId="77777777" w:rsidR="002E7926" w:rsidRPr="007C78FF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7DE14CFF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4753D0BE" w14:textId="22E1B502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1D27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757BD778" w14:textId="77777777" w:rsidR="002E7926" w:rsidRPr="00DC4E86" w:rsidRDefault="002E7926" w:rsidP="002E79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061D9E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24AAF604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DACB318" w14:textId="50B3A902" w:rsidR="002E7926" w:rsidRPr="007C78FF" w:rsidRDefault="002E7926" w:rsidP="0053615E">
            <w:pPr>
              <w:pStyle w:val="Default"/>
              <w:numPr>
                <w:ilvl w:val="0"/>
                <w:numId w:val="57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755F9009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258DD2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31BEA85A" w14:textId="77777777" w:rsidR="002E7926" w:rsidRPr="00330BFB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A4D504B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0E5804" w14:textId="7777777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8535437" w14:textId="77777777" w:rsidR="002E7926" w:rsidRPr="00DC4E86" w:rsidRDefault="002E7926" w:rsidP="002E7926">
            <w:pPr>
              <w:jc w:val="both"/>
              <w:rPr>
                <w:sz w:val="20"/>
                <w:szCs w:val="20"/>
              </w:rPr>
            </w:pPr>
          </w:p>
          <w:p w14:paraId="272020DB" w14:textId="0FD295C2" w:rsidR="001601C2" w:rsidRDefault="002E7926" w:rsidP="002E7926">
            <w:pPr>
              <w:ind w:left="459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="00583482"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16FE6535" w14:textId="79DCAFCE" w:rsidR="00841434" w:rsidRPr="00DC4E86" w:rsidRDefault="00841434" w:rsidP="00583482">
            <w:pPr>
              <w:ind w:left="459"/>
              <w:contextualSpacing/>
              <w:jc w:val="both"/>
              <w:rPr>
                <w:rFonts w:ascii="Arial" w:hAnsi="Arial" w:cs="Arial"/>
                <w:b/>
              </w:rPr>
            </w:pPr>
          </w:p>
        </w:tc>
      </w:tr>
      <w:tr w:rsidR="009F78F9" w:rsidRPr="007C78FF" w14:paraId="45748E53" w14:textId="77777777" w:rsidTr="004D65A3">
        <w:trPr>
          <w:trHeight w:val="555"/>
        </w:trPr>
        <w:tc>
          <w:tcPr>
            <w:tcW w:w="10207" w:type="dxa"/>
          </w:tcPr>
          <w:p w14:paraId="4024ED89" w14:textId="76F99D64" w:rsidR="00583482" w:rsidRPr="001D274A" w:rsidRDefault="00583482" w:rsidP="001D274A">
            <w:pPr>
              <w:pStyle w:val="Akapitzlist"/>
              <w:numPr>
                <w:ilvl w:val="0"/>
                <w:numId w:val="58"/>
              </w:numPr>
              <w:ind w:left="455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D274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ŁĄCZNA CENA OFERTOWA NA: </w:t>
            </w:r>
          </w:p>
          <w:p w14:paraId="63B9755D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5CD84D65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711E0902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4C9275" w14:textId="0E0BC67A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841434">
              <w:rPr>
                <w:rFonts w:ascii="Arial" w:hAnsi="Arial" w:cs="Arial"/>
                <w:b/>
              </w:rPr>
              <w:t>5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1C9B483B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2EBBFB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003B0027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846"/>
              <w:gridCol w:w="1147"/>
              <w:gridCol w:w="1276"/>
              <w:gridCol w:w="708"/>
              <w:gridCol w:w="1418"/>
              <w:gridCol w:w="1811"/>
            </w:tblGrid>
            <w:tr w:rsidR="007A14E2" w:rsidRPr="00510C61" w14:paraId="13BAAD3F" w14:textId="77777777" w:rsidTr="002E7926">
              <w:tc>
                <w:tcPr>
                  <w:tcW w:w="2709" w:type="dxa"/>
                  <w:shd w:val="clear" w:color="auto" w:fill="D9D9D9"/>
                  <w:vAlign w:val="center"/>
                </w:tcPr>
                <w:p w14:paraId="341A56F6" w14:textId="77777777" w:rsidR="007A14E2" w:rsidRPr="00510C61" w:rsidRDefault="007A14E2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7186EBFD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47" w:type="dxa"/>
                  <w:shd w:val="clear" w:color="auto" w:fill="D9D9D9"/>
                  <w:vAlign w:val="center"/>
                </w:tcPr>
                <w:p w14:paraId="601833D5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shd w:val="clear" w:color="auto" w:fill="D9D9D9"/>
                  <w:vAlign w:val="center"/>
                </w:tcPr>
                <w:p w14:paraId="1B895403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shd w:val="clear" w:color="auto" w:fill="D9D9D9"/>
                  <w:vAlign w:val="center"/>
                </w:tcPr>
                <w:p w14:paraId="7E68C490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1449C179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6C900DDB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shd w:val="clear" w:color="auto" w:fill="D9D9D9"/>
                  <w:vAlign w:val="center"/>
                </w:tcPr>
                <w:p w14:paraId="6D706EA9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0D523D03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shd w:val="clear" w:color="auto" w:fill="D9D9D9"/>
                </w:tcPr>
                <w:p w14:paraId="26FB5A0F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7A14E2" w:rsidRPr="00510C61" w14:paraId="29B21578" w14:textId="77777777" w:rsidTr="004934CF">
              <w:tc>
                <w:tcPr>
                  <w:tcW w:w="2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7B94FB69" w14:textId="77777777" w:rsidR="007A14E2" w:rsidRPr="00510C61" w:rsidRDefault="007A14E2" w:rsidP="007A14E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1D7DEDD2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47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031962BD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7FEDB124" w14:textId="77777777" w:rsidR="007A14E2" w:rsidRPr="00510C61" w:rsidRDefault="007A14E2" w:rsidP="007A14E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CB1B308" w14:textId="77777777" w:rsidR="007A14E2" w:rsidRPr="00510C61" w:rsidRDefault="007A14E2" w:rsidP="007A14E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82E1B8A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0BE34A9D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7A14E2" w:rsidRPr="00510C61" w14:paraId="438BD9D1" w14:textId="77777777" w:rsidTr="004934CF">
              <w:trPr>
                <w:trHeight w:val="420"/>
              </w:trPr>
              <w:tc>
                <w:tcPr>
                  <w:tcW w:w="270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2FEE6B6B" w14:textId="16A706A3" w:rsidR="007A14E2" w:rsidRPr="004934CF" w:rsidRDefault="002E7926" w:rsidP="007A14E2">
                  <w:pPr>
                    <w:spacing w:line="276" w:lineRule="auto"/>
                    <w:ind w:right="-14"/>
                    <w:contextualSpacing/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934CF"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  <w:t>Szafki do pracowni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689BC501" w14:textId="0ADBEF88" w:rsidR="007A14E2" w:rsidRPr="004934CF" w:rsidRDefault="002E7926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934CF"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  <w:t>2 szt.</w:t>
                  </w:r>
                </w:p>
              </w:tc>
              <w:tc>
                <w:tcPr>
                  <w:tcW w:w="1147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3AE1AF19" w14:textId="77777777" w:rsidR="007A14E2" w:rsidRPr="004934CF" w:rsidRDefault="007A14E2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7F0735F5" w14:textId="77777777" w:rsidR="007A14E2" w:rsidRPr="004934CF" w:rsidRDefault="007A14E2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52ADFD13" w14:textId="77777777" w:rsidR="007A14E2" w:rsidRPr="004934CF" w:rsidRDefault="007A14E2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77D2B284" w14:textId="77777777" w:rsidR="007A14E2" w:rsidRPr="004934CF" w:rsidRDefault="007A14E2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9177261" w14:textId="77777777" w:rsidR="007A14E2" w:rsidRPr="004934CF" w:rsidRDefault="007A14E2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934CF"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7A14E2" w:rsidRPr="00510C61" w14:paraId="6669FD36" w14:textId="77777777" w:rsidTr="004934CF">
              <w:trPr>
                <w:trHeight w:val="323"/>
              </w:trPr>
              <w:tc>
                <w:tcPr>
                  <w:tcW w:w="4702" w:type="dxa"/>
                  <w:gridSpan w:val="3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1893F725" w14:textId="77777777" w:rsidR="007A14E2" w:rsidRPr="00510C61" w:rsidRDefault="007A14E2" w:rsidP="007A14E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tcBorders>
                    <w:top w:val="single" w:sz="18" w:space="0" w:color="auto"/>
                  </w:tcBorders>
                  <w:vAlign w:val="center"/>
                </w:tcPr>
                <w:p w14:paraId="7F7CF365" w14:textId="77777777" w:rsidR="007A14E2" w:rsidRPr="00510C61" w:rsidRDefault="007A14E2" w:rsidP="007A14E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18" w:space="0" w:color="auto"/>
                  </w:tcBorders>
                  <w:vAlign w:val="center"/>
                </w:tcPr>
                <w:p w14:paraId="7792694B" w14:textId="77777777" w:rsidR="007A14E2" w:rsidRPr="00510C61" w:rsidRDefault="007A14E2" w:rsidP="007A14E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8" w:space="0" w:color="auto"/>
                  </w:tcBorders>
                  <w:vAlign w:val="center"/>
                </w:tcPr>
                <w:p w14:paraId="46DE48F9" w14:textId="77777777" w:rsidR="007A14E2" w:rsidRPr="00510C61" w:rsidRDefault="007A14E2" w:rsidP="007A14E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18" w:space="0" w:color="auto"/>
                  </w:tcBorders>
                  <w:vAlign w:val="center"/>
                </w:tcPr>
                <w:p w14:paraId="58A2537E" w14:textId="77777777" w:rsidR="007A14E2" w:rsidRPr="00510C61" w:rsidRDefault="007A14E2" w:rsidP="007A14E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3F892162" w14:textId="77777777" w:rsidR="00583482" w:rsidRPr="00DC4E86" w:rsidRDefault="00583482" w:rsidP="0058348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D29248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67F2B7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36D70C81" w14:textId="77777777" w:rsidR="002E7926" w:rsidRPr="007C78FF" w:rsidRDefault="002E7926" w:rsidP="002E792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73078947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2A4F86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09397C5C" w14:textId="38D9D2F3" w:rsidR="002E7926" w:rsidRPr="007C78FF" w:rsidRDefault="002E7926" w:rsidP="001D274A">
            <w:pPr>
              <w:pStyle w:val="Default"/>
              <w:numPr>
                <w:ilvl w:val="0"/>
                <w:numId w:val="58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7D647D22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217C87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06B302EA" w14:textId="77777777" w:rsidR="002E7926" w:rsidRPr="007C78FF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1C838382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lastRenderedPageBreak/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7C58C40D" w14:textId="291EEFC9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1D27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74661EE8" w14:textId="77777777" w:rsidR="002E7926" w:rsidRPr="00DC4E86" w:rsidRDefault="002E7926" w:rsidP="002E79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BC919C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392AD3BB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B098068" w14:textId="7E304334" w:rsidR="002E7926" w:rsidRPr="007C78FF" w:rsidRDefault="002E7926" w:rsidP="001D274A">
            <w:pPr>
              <w:pStyle w:val="Default"/>
              <w:numPr>
                <w:ilvl w:val="0"/>
                <w:numId w:val="58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768FD697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2863A2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3382EC3C" w14:textId="77777777" w:rsidR="002E7926" w:rsidRPr="00330BFB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0AD7DFB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AC6EB43" w14:textId="7777777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C3C4475" w14:textId="77777777" w:rsidR="002E7926" w:rsidRPr="00DC4E86" w:rsidRDefault="002E7926" w:rsidP="002E7926">
            <w:pPr>
              <w:jc w:val="both"/>
              <w:rPr>
                <w:sz w:val="20"/>
                <w:szCs w:val="20"/>
              </w:rPr>
            </w:pPr>
          </w:p>
          <w:p w14:paraId="29FCF687" w14:textId="77777777" w:rsidR="001601C2" w:rsidRDefault="002E7926" w:rsidP="002E7926">
            <w:pPr>
              <w:ind w:left="459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="00583482"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38A24D19" w14:textId="4F1AEB2F" w:rsidR="002E7926" w:rsidRPr="00DC4E86" w:rsidRDefault="002E7926" w:rsidP="002E7926">
            <w:pPr>
              <w:ind w:left="459"/>
              <w:contextualSpacing/>
              <w:jc w:val="both"/>
              <w:rPr>
                <w:rFonts w:ascii="Arial" w:hAnsi="Arial" w:cs="Arial"/>
                <w:b/>
              </w:rPr>
            </w:pPr>
          </w:p>
        </w:tc>
      </w:tr>
      <w:tr w:rsidR="009F78F9" w:rsidRPr="007C78FF" w14:paraId="58D1D9BA" w14:textId="77777777" w:rsidTr="004D65A3">
        <w:trPr>
          <w:trHeight w:val="555"/>
        </w:trPr>
        <w:tc>
          <w:tcPr>
            <w:tcW w:w="10207" w:type="dxa"/>
          </w:tcPr>
          <w:p w14:paraId="47D64DB6" w14:textId="48D22BE4" w:rsidR="00583482" w:rsidRPr="001D274A" w:rsidRDefault="00583482" w:rsidP="001D274A">
            <w:pPr>
              <w:pStyle w:val="Akapitzlist"/>
              <w:numPr>
                <w:ilvl w:val="0"/>
                <w:numId w:val="59"/>
              </w:numPr>
              <w:ind w:left="455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D274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ŁĄCZNA CENA OFERTOWA NA: </w:t>
            </w:r>
          </w:p>
          <w:p w14:paraId="03700B2C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7C695878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7073EA5A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F27B27" w14:textId="4FBBBDAF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841434">
              <w:rPr>
                <w:rFonts w:ascii="Arial" w:hAnsi="Arial" w:cs="Arial"/>
                <w:b/>
              </w:rPr>
              <w:t>6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566B55C4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C62ECB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D109ED9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846"/>
              <w:gridCol w:w="1134"/>
              <w:gridCol w:w="9"/>
              <w:gridCol w:w="1267"/>
              <w:gridCol w:w="9"/>
              <w:gridCol w:w="699"/>
              <w:gridCol w:w="9"/>
              <w:gridCol w:w="1409"/>
              <w:gridCol w:w="9"/>
              <w:gridCol w:w="1802"/>
              <w:gridCol w:w="9"/>
            </w:tblGrid>
            <w:tr w:rsidR="007A14E2" w:rsidRPr="00510C61" w14:paraId="35AC511F" w14:textId="77777777" w:rsidTr="00C22A89">
              <w:trPr>
                <w:gridAfter w:val="1"/>
                <w:wAfter w:w="9" w:type="dxa"/>
              </w:trPr>
              <w:tc>
                <w:tcPr>
                  <w:tcW w:w="2709" w:type="dxa"/>
                  <w:shd w:val="clear" w:color="auto" w:fill="D9D9D9"/>
                  <w:vAlign w:val="center"/>
                </w:tcPr>
                <w:p w14:paraId="7B0D3A53" w14:textId="77777777" w:rsidR="007A14E2" w:rsidRPr="00510C61" w:rsidRDefault="007A14E2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458388A6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621E23F1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gridSpan w:val="2"/>
                  <w:shd w:val="clear" w:color="auto" w:fill="D9D9D9"/>
                  <w:vAlign w:val="center"/>
                </w:tcPr>
                <w:p w14:paraId="3955B403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gridSpan w:val="2"/>
                  <w:shd w:val="clear" w:color="auto" w:fill="D9D9D9"/>
                  <w:vAlign w:val="center"/>
                </w:tcPr>
                <w:p w14:paraId="27E79A4D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7B175330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48DF42C3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gridSpan w:val="2"/>
                  <w:shd w:val="clear" w:color="auto" w:fill="D9D9D9"/>
                  <w:vAlign w:val="center"/>
                </w:tcPr>
                <w:p w14:paraId="38110317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7FB0516F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gridSpan w:val="2"/>
                  <w:shd w:val="clear" w:color="auto" w:fill="D9D9D9"/>
                </w:tcPr>
                <w:p w14:paraId="2A31057D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7A14E2" w:rsidRPr="00510C61" w14:paraId="1BA7EFB0" w14:textId="77777777" w:rsidTr="00C22A89">
              <w:trPr>
                <w:gridAfter w:val="1"/>
                <w:wAfter w:w="9" w:type="dxa"/>
              </w:trPr>
              <w:tc>
                <w:tcPr>
                  <w:tcW w:w="2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EB0DB65" w14:textId="77777777" w:rsidR="007A14E2" w:rsidRPr="00510C61" w:rsidRDefault="007A14E2" w:rsidP="007A14E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1DD6FF5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3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71CE1AC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6A0A4AE4" w14:textId="77777777" w:rsidR="007A14E2" w:rsidRPr="00510C61" w:rsidRDefault="007A14E2" w:rsidP="007A14E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7E7EAA4" w14:textId="77777777" w:rsidR="007A14E2" w:rsidRPr="00510C61" w:rsidRDefault="007A14E2" w:rsidP="007A14E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072158F1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55DD458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2E7926" w:rsidRPr="00510C61" w14:paraId="3A7840E2" w14:textId="77777777" w:rsidTr="0033059B">
              <w:trPr>
                <w:gridAfter w:val="1"/>
                <w:wAfter w:w="9" w:type="dxa"/>
                <w:trHeight w:val="420"/>
              </w:trPr>
              <w:tc>
                <w:tcPr>
                  <w:tcW w:w="2709" w:type="dxa"/>
                  <w:vMerge w:val="restart"/>
                  <w:tcBorders>
                    <w:top w:val="single" w:sz="18" w:space="0" w:color="auto"/>
                    <w:left w:val="single" w:sz="18" w:space="0" w:color="auto"/>
                  </w:tcBorders>
                  <w:shd w:val="pct12" w:color="auto" w:fill="auto"/>
                  <w:vAlign w:val="center"/>
                </w:tcPr>
                <w:p w14:paraId="14A303DD" w14:textId="5269B447" w:rsidR="002E7926" w:rsidRPr="00AE3912" w:rsidRDefault="002E7926" w:rsidP="007A14E2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D62DA1">
                    <w:rPr>
                      <w:rFonts w:ascii="Arial" w:eastAsia="Georgia" w:hAnsi="Arial" w:cs="Arial"/>
                      <w:b/>
                      <w:color w:val="000000"/>
                      <w:sz w:val="20"/>
                      <w:szCs w:val="20"/>
                    </w:rPr>
                    <w:t>Zestaw mebli do pracowni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dashSmallGap" w:sz="4" w:space="0" w:color="auto"/>
                  </w:tcBorders>
                  <w:vAlign w:val="center"/>
                </w:tcPr>
                <w:p w14:paraId="4CD7EF5B" w14:textId="3F43DCE4" w:rsidR="002E7926" w:rsidRPr="00510C61" w:rsidRDefault="002E7926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 szt.</w:t>
                  </w: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bottom w:val="dashSmallGap" w:sz="4" w:space="0" w:color="auto"/>
                  </w:tcBorders>
                  <w:vAlign w:val="center"/>
                </w:tcPr>
                <w:p w14:paraId="13064722" w14:textId="77777777" w:rsidR="002E7926" w:rsidRPr="00510C61" w:rsidRDefault="002E7926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  <w:bottom w:val="dashSmallGap" w:sz="4" w:space="0" w:color="auto"/>
                  </w:tcBorders>
                  <w:vAlign w:val="center"/>
                </w:tcPr>
                <w:p w14:paraId="72E3AB5B" w14:textId="77777777" w:rsidR="002E7926" w:rsidRPr="00510C61" w:rsidRDefault="002E7926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  <w:bottom w:val="dashSmallGap" w:sz="4" w:space="0" w:color="auto"/>
                  </w:tcBorders>
                  <w:vAlign w:val="center"/>
                </w:tcPr>
                <w:p w14:paraId="2331B141" w14:textId="77777777" w:rsidR="002E7926" w:rsidRPr="00510C61" w:rsidRDefault="002E7926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  <w:bottom w:val="dashSmallGap" w:sz="4" w:space="0" w:color="auto"/>
                  </w:tcBorders>
                  <w:vAlign w:val="center"/>
                </w:tcPr>
                <w:p w14:paraId="4469D35E" w14:textId="77777777" w:rsidR="002E7926" w:rsidRPr="00510C61" w:rsidRDefault="002E7926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  <w:bottom w:val="dashSmallGap" w:sz="4" w:space="0" w:color="auto"/>
                    <w:right w:val="single" w:sz="18" w:space="0" w:color="auto"/>
                  </w:tcBorders>
                  <w:vAlign w:val="center"/>
                </w:tcPr>
                <w:p w14:paraId="2ADEA54D" w14:textId="77777777" w:rsidR="002E7926" w:rsidRPr="00510C61" w:rsidRDefault="002E7926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2E7926" w:rsidRPr="00510C61" w14:paraId="1710D504" w14:textId="77777777" w:rsidTr="0033059B">
              <w:trPr>
                <w:gridAfter w:val="1"/>
                <w:wAfter w:w="9" w:type="dxa"/>
                <w:trHeight w:val="410"/>
              </w:trPr>
              <w:tc>
                <w:tcPr>
                  <w:tcW w:w="2709" w:type="dxa"/>
                  <w:vMerge/>
                  <w:tcBorders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325DE3A3" w14:textId="297DF4B7" w:rsidR="002E7926" w:rsidRPr="00AE3912" w:rsidRDefault="002E7926" w:rsidP="007A14E2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56F2AD45" w14:textId="77777777" w:rsidR="002E7926" w:rsidRPr="00510C61" w:rsidRDefault="002E7926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 szt.</w:t>
                  </w:r>
                </w:p>
              </w:tc>
              <w:tc>
                <w:tcPr>
                  <w:tcW w:w="1134" w:type="dxa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36EE0DBA" w14:textId="77777777" w:rsidR="002E7926" w:rsidRPr="00510C61" w:rsidRDefault="002E7926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6591745B" w14:textId="77777777" w:rsidR="002E7926" w:rsidRPr="00510C61" w:rsidRDefault="002E7926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1829B475" w14:textId="77777777" w:rsidR="002E7926" w:rsidRPr="00510C61" w:rsidRDefault="002E7926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12FCA77A" w14:textId="77777777" w:rsidR="002E7926" w:rsidRPr="00510C61" w:rsidRDefault="002E7926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dashSmallGap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1B1A4ED" w14:textId="77777777" w:rsidR="002E7926" w:rsidRPr="00510C61" w:rsidRDefault="002E7926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7A14E2" w:rsidRPr="00510C61" w14:paraId="4242858E" w14:textId="77777777" w:rsidTr="00C22A89">
              <w:trPr>
                <w:trHeight w:val="323"/>
              </w:trPr>
              <w:tc>
                <w:tcPr>
                  <w:tcW w:w="4698" w:type="dxa"/>
                  <w:gridSpan w:val="4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7ACF1000" w14:textId="77777777" w:rsidR="007A14E2" w:rsidRPr="00510C61" w:rsidRDefault="007A14E2" w:rsidP="007A14E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74A5CF73" w14:textId="77777777" w:rsidR="007A14E2" w:rsidRPr="00510C61" w:rsidRDefault="007A14E2" w:rsidP="007A14E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18146DEF" w14:textId="77777777" w:rsidR="007A14E2" w:rsidRPr="00510C61" w:rsidRDefault="007A14E2" w:rsidP="007A14E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62CA26BD" w14:textId="77777777" w:rsidR="007A14E2" w:rsidRPr="00510C61" w:rsidRDefault="007A14E2" w:rsidP="007A14E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003D145B" w14:textId="77777777" w:rsidR="007A14E2" w:rsidRPr="00510C61" w:rsidRDefault="007A14E2" w:rsidP="007A14E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0E862BD9" w14:textId="77777777" w:rsidR="00583482" w:rsidRPr="00DC4E86" w:rsidRDefault="00583482" w:rsidP="0058348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4CE6F8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91BA5E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34A75DDF" w14:textId="77777777" w:rsidR="002E7926" w:rsidRPr="007C78FF" w:rsidRDefault="002E7926" w:rsidP="002E792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13C916EC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810639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04D86BD0" w14:textId="3766BF93" w:rsidR="002E7926" w:rsidRPr="007C78FF" w:rsidRDefault="002E7926" w:rsidP="001D274A">
            <w:pPr>
              <w:pStyle w:val="Default"/>
              <w:numPr>
                <w:ilvl w:val="0"/>
                <w:numId w:val="59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7DACB964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511F52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512B7F81" w14:textId="77777777" w:rsidR="002E7926" w:rsidRPr="007C78FF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0CC7553A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561D51FC" w14:textId="67D673A2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1D27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3DDF0810" w14:textId="77777777" w:rsidR="002E7926" w:rsidRPr="00DC4E86" w:rsidRDefault="002E7926" w:rsidP="002E79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452DA6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68F4F8FE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19011140" w14:textId="6E46F93F" w:rsidR="002E7926" w:rsidRPr="007C78FF" w:rsidRDefault="002E7926" w:rsidP="001D274A">
            <w:pPr>
              <w:pStyle w:val="Default"/>
              <w:numPr>
                <w:ilvl w:val="0"/>
                <w:numId w:val="59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58FF8A15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612C8E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50F73720" w14:textId="77777777" w:rsidR="002E7926" w:rsidRPr="00330BFB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70AA3E9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E3F00F4" w14:textId="7777777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2146C47" w14:textId="77777777" w:rsidR="002E7926" w:rsidRPr="00DC4E86" w:rsidRDefault="002E7926" w:rsidP="002E7926">
            <w:pPr>
              <w:jc w:val="both"/>
              <w:rPr>
                <w:sz w:val="20"/>
                <w:szCs w:val="20"/>
              </w:rPr>
            </w:pPr>
          </w:p>
          <w:p w14:paraId="7DCAEAF8" w14:textId="77777777" w:rsidR="00893ECC" w:rsidRDefault="002E7926" w:rsidP="002E7926">
            <w:pPr>
              <w:ind w:left="459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="00583482"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26E5CC0D" w14:textId="248ABF41" w:rsidR="002E7926" w:rsidRPr="00DC4E86" w:rsidRDefault="002E7926" w:rsidP="002E7926">
            <w:pPr>
              <w:ind w:left="459"/>
              <w:contextualSpacing/>
              <w:jc w:val="both"/>
              <w:rPr>
                <w:rFonts w:ascii="Arial" w:hAnsi="Arial" w:cs="Arial"/>
                <w:b/>
              </w:rPr>
            </w:pPr>
          </w:p>
        </w:tc>
      </w:tr>
      <w:tr w:rsidR="009F78F9" w:rsidRPr="007C78FF" w14:paraId="4F53551B" w14:textId="77777777" w:rsidTr="004D65A3">
        <w:trPr>
          <w:trHeight w:val="555"/>
        </w:trPr>
        <w:tc>
          <w:tcPr>
            <w:tcW w:w="10207" w:type="dxa"/>
          </w:tcPr>
          <w:p w14:paraId="095E98A9" w14:textId="6681F9D0" w:rsidR="00583482" w:rsidRPr="001D274A" w:rsidRDefault="00583482" w:rsidP="001D274A">
            <w:pPr>
              <w:pStyle w:val="Akapitzlist"/>
              <w:numPr>
                <w:ilvl w:val="0"/>
                <w:numId w:val="60"/>
              </w:numPr>
              <w:ind w:left="455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D274A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0D1346D1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379074FA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3BE46560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11E373" w14:textId="6193333B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841434">
              <w:rPr>
                <w:rFonts w:ascii="Arial" w:hAnsi="Arial" w:cs="Arial"/>
                <w:b/>
              </w:rPr>
              <w:t>7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7D4F88DE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42A189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3CDED453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846"/>
              <w:gridCol w:w="1134"/>
              <w:gridCol w:w="9"/>
              <w:gridCol w:w="1267"/>
              <w:gridCol w:w="9"/>
              <w:gridCol w:w="699"/>
              <w:gridCol w:w="9"/>
              <w:gridCol w:w="1409"/>
              <w:gridCol w:w="9"/>
              <w:gridCol w:w="1802"/>
              <w:gridCol w:w="9"/>
            </w:tblGrid>
            <w:tr w:rsidR="00841434" w:rsidRPr="00510C61" w14:paraId="1F8752E7" w14:textId="77777777" w:rsidTr="00D23583">
              <w:trPr>
                <w:gridAfter w:val="1"/>
                <w:wAfter w:w="9" w:type="dxa"/>
              </w:trPr>
              <w:tc>
                <w:tcPr>
                  <w:tcW w:w="2709" w:type="dxa"/>
                  <w:shd w:val="clear" w:color="auto" w:fill="D9D9D9"/>
                  <w:vAlign w:val="center"/>
                </w:tcPr>
                <w:p w14:paraId="6C26FAD3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2E7155F5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4CFB61A8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gridSpan w:val="2"/>
                  <w:shd w:val="clear" w:color="auto" w:fill="D9D9D9"/>
                  <w:vAlign w:val="center"/>
                </w:tcPr>
                <w:p w14:paraId="62DE5913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gridSpan w:val="2"/>
                  <w:shd w:val="clear" w:color="auto" w:fill="D9D9D9"/>
                  <w:vAlign w:val="center"/>
                </w:tcPr>
                <w:p w14:paraId="070C0F17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74AB8905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73B47056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gridSpan w:val="2"/>
                  <w:shd w:val="clear" w:color="auto" w:fill="D9D9D9"/>
                  <w:vAlign w:val="center"/>
                </w:tcPr>
                <w:p w14:paraId="6C468641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689964EC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gridSpan w:val="2"/>
                  <w:shd w:val="clear" w:color="auto" w:fill="D9D9D9"/>
                </w:tcPr>
                <w:p w14:paraId="5FC18E92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841434" w:rsidRPr="00510C61" w14:paraId="5D67B68B" w14:textId="77777777" w:rsidTr="00D23583">
              <w:trPr>
                <w:gridAfter w:val="1"/>
                <w:wAfter w:w="9" w:type="dxa"/>
              </w:trPr>
              <w:tc>
                <w:tcPr>
                  <w:tcW w:w="2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58435EC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C155595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3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9810D78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6EE945B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9BE1FC8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7DD60263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16267BCA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841434" w:rsidRPr="00510C61" w14:paraId="10DF2911" w14:textId="77777777" w:rsidTr="00D23583">
              <w:trPr>
                <w:gridAfter w:val="1"/>
                <w:wAfter w:w="9" w:type="dxa"/>
                <w:trHeight w:val="420"/>
              </w:trPr>
              <w:tc>
                <w:tcPr>
                  <w:tcW w:w="270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6ED2DB3E" w14:textId="656C7A24" w:rsidR="00841434" w:rsidRPr="00841434" w:rsidRDefault="002E7926" w:rsidP="00841434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D62DA1">
                    <w:rPr>
                      <w:rFonts w:ascii="Arial" w:eastAsia="Georgia" w:hAnsi="Arial" w:cs="Arial"/>
                      <w:b/>
                      <w:color w:val="000000"/>
                      <w:sz w:val="20"/>
                      <w:szCs w:val="20"/>
                    </w:rPr>
                    <w:t>Szafka z wysuwanymi półkami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2A31D72E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 szt.</w:t>
                  </w: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5518CAB7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3325A181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45B18F3B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47D09B35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28DF12C0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41434" w:rsidRPr="00510C61" w14:paraId="354A86E9" w14:textId="77777777" w:rsidTr="00D23583">
              <w:trPr>
                <w:trHeight w:val="323"/>
              </w:trPr>
              <w:tc>
                <w:tcPr>
                  <w:tcW w:w="4698" w:type="dxa"/>
                  <w:gridSpan w:val="4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5C37386E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4D7CCA33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4765D221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283B2065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7F568573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45F436BE" w14:textId="77777777" w:rsidR="00583482" w:rsidRPr="00DC4E86" w:rsidRDefault="00583482" w:rsidP="0058348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E4E0C1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2E61F8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0C7114BB" w14:textId="77777777" w:rsidR="002E7926" w:rsidRPr="007C78FF" w:rsidRDefault="002E7926" w:rsidP="002E792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6934EECC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B9F009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2E3A60A3" w14:textId="202B9DF9" w:rsidR="002E7926" w:rsidRPr="007C78FF" w:rsidRDefault="002E7926" w:rsidP="001D274A">
            <w:pPr>
              <w:pStyle w:val="Default"/>
              <w:numPr>
                <w:ilvl w:val="0"/>
                <w:numId w:val="60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109A1F1D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A86378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6DFCB474" w14:textId="77777777" w:rsidR="002E7926" w:rsidRPr="007C78FF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12A3B962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2E0BA604" w14:textId="306B884A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1D27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0FECB0E3" w14:textId="77777777" w:rsidR="002E7926" w:rsidRPr="00DC4E86" w:rsidRDefault="002E7926" w:rsidP="002E79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4AA83F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792519B4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1F57FDA9" w14:textId="02A9EAD8" w:rsidR="002E7926" w:rsidRPr="007C78FF" w:rsidRDefault="002E7926" w:rsidP="001D274A">
            <w:pPr>
              <w:pStyle w:val="Default"/>
              <w:numPr>
                <w:ilvl w:val="0"/>
                <w:numId w:val="60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0DAB0C32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FF9ECC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6A7BE0A2" w14:textId="77777777" w:rsidR="002E7926" w:rsidRPr="00330BFB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D658FAD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C45BE1C" w14:textId="7777777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A9AFEFC" w14:textId="77777777" w:rsidR="002E7926" w:rsidRPr="00DC4E86" w:rsidRDefault="002E7926" w:rsidP="002E7926">
            <w:pPr>
              <w:jc w:val="both"/>
              <w:rPr>
                <w:sz w:val="20"/>
                <w:szCs w:val="20"/>
              </w:rPr>
            </w:pPr>
          </w:p>
          <w:p w14:paraId="237A684B" w14:textId="77777777" w:rsidR="00893ECC" w:rsidRDefault="002E7926" w:rsidP="002E7926">
            <w:pPr>
              <w:ind w:left="459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="00583482"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615D31FB" w14:textId="7734AF9B" w:rsidR="002E7926" w:rsidRPr="00DC4E86" w:rsidRDefault="002E7926" w:rsidP="002E7926">
            <w:pPr>
              <w:ind w:left="459"/>
              <w:contextualSpacing/>
              <w:jc w:val="both"/>
              <w:rPr>
                <w:rFonts w:ascii="Arial" w:hAnsi="Arial" w:cs="Arial"/>
                <w:b/>
              </w:rPr>
            </w:pPr>
          </w:p>
        </w:tc>
      </w:tr>
      <w:tr w:rsidR="00D16226" w:rsidRPr="007C78FF" w14:paraId="372318EF" w14:textId="77777777" w:rsidTr="004D65A3">
        <w:trPr>
          <w:trHeight w:val="555"/>
        </w:trPr>
        <w:tc>
          <w:tcPr>
            <w:tcW w:w="10207" w:type="dxa"/>
          </w:tcPr>
          <w:p w14:paraId="1D17DE01" w14:textId="6ED6E02C" w:rsidR="00583482" w:rsidRPr="001D274A" w:rsidRDefault="00583482" w:rsidP="001D274A">
            <w:pPr>
              <w:pStyle w:val="Akapitzlist"/>
              <w:numPr>
                <w:ilvl w:val="0"/>
                <w:numId w:val="61"/>
              </w:numPr>
              <w:ind w:left="455" w:hanging="455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D274A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37AC9917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7379E131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25C10CD6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164721" w14:textId="464AFDE9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2E7926">
              <w:rPr>
                <w:rFonts w:ascii="Arial" w:hAnsi="Arial" w:cs="Arial"/>
                <w:b/>
              </w:rPr>
              <w:t>8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43B3B194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F282FB" w14:textId="51DB8C3D" w:rsidR="00583482" w:rsidRPr="004934CF" w:rsidRDefault="00583482" w:rsidP="004934CF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3B97C242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846"/>
              <w:gridCol w:w="1134"/>
              <w:gridCol w:w="9"/>
              <w:gridCol w:w="1267"/>
              <w:gridCol w:w="9"/>
              <w:gridCol w:w="699"/>
              <w:gridCol w:w="9"/>
              <w:gridCol w:w="1409"/>
              <w:gridCol w:w="9"/>
              <w:gridCol w:w="1802"/>
              <w:gridCol w:w="9"/>
            </w:tblGrid>
            <w:tr w:rsidR="00841434" w:rsidRPr="00510C61" w14:paraId="4F9DA590" w14:textId="77777777" w:rsidTr="00D23583">
              <w:trPr>
                <w:gridAfter w:val="1"/>
                <w:wAfter w:w="9" w:type="dxa"/>
              </w:trPr>
              <w:tc>
                <w:tcPr>
                  <w:tcW w:w="2709" w:type="dxa"/>
                  <w:shd w:val="clear" w:color="auto" w:fill="D9D9D9"/>
                  <w:vAlign w:val="center"/>
                </w:tcPr>
                <w:p w14:paraId="4CC51AA8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409C8B27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50933521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gridSpan w:val="2"/>
                  <w:shd w:val="clear" w:color="auto" w:fill="D9D9D9"/>
                  <w:vAlign w:val="center"/>
                </w:tcPr>
                <w:p w14:paraId="3A6A0449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gridSpan w:val="2"/>
                  <w:shd w:val="clear" w:color="auto" w:fill="D9D9D9"/>
                  <w:vAlign w:val="center"/>
                </w:tcPr>
                <w:p w14:paraId="1033416F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1961FBCB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5F0564A0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gridSpan w:val="2"/>
                  <w:shd w:val="clear" w:color="auto" w:fill="D9D9D9"/>
                  <w:vAlign w:val="center"/>
                </w:tcPr>
                <w:p w14:paraId="6CF22BB5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2183B9F0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gridSpan w:val="2"/>
                  <w:shd w:val="clear" w:color="auto" w:fill="D9D9D9"/>
                </w:tcPr>
                <w:p w14:paraId="5580F757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Producent i model oferowanego </w:t>
                  </w: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lastRenderedPageBreak/>
                    <w:t>Przedmiotu zamówienia</w:t>
                  </w:r>
                </w:p>
              </w:tc>
            </w:tr>
            <w:tr w:rsidR="00841434" w:rsidRPr="00510C61" w14:paraId="6BF6E0E9" w14:textId="77777777" w:rsidTr="00D23583">
              <w:trPr>
                <w:gridAfter w:val="1"/>
                <w:wAfter w:w="9" w:type="dxa"/>
              </w:trPr>
              <w:tc>
                <w:tcPr>
                  <w:tcW w:w="2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6DE560CC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lastRenderedPageBreak/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13BF69FF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3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1522717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7B273D3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41230A8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8E1700D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B948673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841434" w:rsidRPr="00510C61" w14:paraId="269518CE" w14:textId="77777777" w:rsidTr="00D23583">
              <w:trPr>
                <w:gridAfter w:val="1"/>
                <w:wAfter w:w="9" w:type="dxa"/>
                <w:trHeight w:val="420"/>
              </w:trPr>
              <w:tc>
                <w:tcPr>
                  <w:tcW w:w="270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791F4380" w14:textId="0804A673" w:rsidR="00841434" w:rsidRPr="00841434" w:rsidRDefault="004934CF" w:rsidP="00841434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D62DA1">
                    <w:rPr>
                      <w:rFonts w:ascii="Arial" w:eastAsia="Georgia" w:hAnsi="Arial" w:cs="Arial"/>
                      <w:b/>
                      <w:color w:val="000000"/>
                      <w:sz w:val="20"/>
                      <w:szCs w:val="20"/>
                    </w:rPr>
                    <w:t>Szafka plastyczna na kółkach z przezroczystymi szufladami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3F6D8541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 szt.</w:t>
                  </w: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679DDCE9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2E30CFBB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219E00CB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459126A4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C843293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41434" w:rsidRPr="00510C61" w14:paraId="4E655D42" w14:textId="77777777" w:rsidTr="00D23583">
              <w:trPr>
                <w:trHeight w:val="323"/>
              </w:trPr>
              <w:tc>
                <w:tcPr>
                  <w:tcW w:w="4698" w:type="dxa"/>
                  <w:gridSpan w:val="4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40E563CA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3B3204C4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08ED9884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1E00B41B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1C0A3379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1F9DDF69" w14:textId="77777777" w:rsidR="00583482" w:rsidRPr="00DC4E86" w:rsidRDefault="00583482" w:rsidP="0058348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908A87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1F062D" w14:textId="77777777" w:rsidR="00583482" w:rsidRPr="007C78FF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0C597FF4" w14:textId="4966F89B" w:rsidR="002E7926" w:rsidRPr="007C78FF" w:rsidRDefault="00583482" w:rsidP="004934CF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608E598D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500E72FA" w14:textId="01613C1E" w:rsidR="002E7926" w:rsidRPr="007C78FF" w:rsidRDefault="002E7926" w:rsidP="001D274A">
            <w:pPr>
              <w:pStyle w:val="Default"/>
              <w:numPr>
                <w:ilvl w:val="0"/>
                <w:numId w:val="61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4934CF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555DCB38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49FA7D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531B4A67" w14:textId="77777777" w:rsidR="002E7926" w:rsidRPr="007C78FF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590225B6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426D9E38" w14:textId="5679F0D1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1D27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025BA1CA" w14:textId="77777777" w:rsidR="002E7926" w:rsidRPr="00DC4E86" w:rsidRDefault="002E7926" w:rsidP="002E79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5A74E3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7942EC46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176F3909" w14:textId="2189ED9E" w:rsidR="002E7926" w:rsidRPr="007C78FF" w:rsidRDefault="002E7926" w:rsidP="001D274A">
            <w:pPr>
              <w:pStyle w:val="Default"/>
              <w:numPr>
                <w:ilvl w:val="0"/>
                <w:numId w:val="61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4934CF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20EBCEA3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62F7D1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1CC9D409" w14:textId="77777777" w:rsidR="002E7926" w:rsidRPr="00330BFB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5D81F36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F320819" w14:textId="7777777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D6D8ABC" w14:textId="77777777" w:rsidR="002E7926" w:rsidRPr="00DC4E86" w:rsidRDefault="002E7926" w:rsidP="002E7926">
            <w:pPr>
              <w:jc w:val="both"/>
              <w:rPr>
                <w:sz w:val="20"/>
                <w:szCs w:val="20"/>
              </w:rPr>
            </w:pPr>
          </w:p>
          <w:p w14:paraId="2FF3CD98" w14:textId="7E703E76" w:rsidR="00F50A2D" w:rsidRPr="006A4512" w:rsidRDefault="002E7926" w:rsidP="002E7926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="00583482"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583482" w:rsidRPr="007C78FF" w14:paraId="30A9279C" w14:textId="77777777" w:rsidTr="004D65A3">
        <w:trPr>
          <w:trHeight w:val="555"/>
        </w:trPr>
        <w:tc>
          <w:tcPr>
            <w:tcW w:w="10207" w:type="dxa"/>
          </w:tcPr>
          <w:p w14:paraId="64450047" w14:textId="665F1B92" w:rsidR="00583482" w:rsidRPr="001D274A" w:rsidRDefault="00583482" w:rsidP="001D274A">
            <w:pPr>
              <w:pStyle w:val="Akapitzlist"/>
              <w:numPr>
                <w:ilvl w:val="0"/>
                <w:numId w:val="62"/>
              </w:numPr>
              <w:ind w:left="455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D274A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462883ED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1B59F6AA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lastRenderedPageBreak/>
              <w:t>*niepotrzebne skreślić</w:t>
            </w:r>
          </w:p>
          <w:p w14:paraId="655889E2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AE90CD" w14:textId="2436940A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 w:rsidR="00841434">
              <w:rPr>
                <w:rFonts w:ascii="Arial" w:hAnsi="Arial" w:cs="Arial"/>
                <w:b/>
              </w:rPr>
              <w:t>9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13F5B8F4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C5301F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396070C3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846"/>
              <w:gridCol w:w="1134"/>
              <w:gridCol w:w="9"/>
              <w:gridCol w:w="1267"/>
              <w:gridCol w:w="9"/>
              <w:gridCol w:w="699"/>
              <w:gridCol w:w="9"/>
              <w:gridCol w:w="1409"/>
              <w:gridCol w:w="9"/>
              <w:gridCol w:w="1802"/>
              <w:gridCol w:w="9"/>
            </w:tblGrid>
            <w:tr w:rsidR="00841434" w:rsidRPr="00510C61" w14:paraId="7E7F9398" w14:textId="77777777" w:rsidTr="00D23583">
              <w:trPr>
                <w:gridAfter w:val="1"/>
                <w:wAfter w:w="9" w:type="dxa"/>
              </w:trPr>
              <w:tc>
                <w:tcPr>
                  <w:tcW w:w="2709" w:type="dxa"/>
                  <w:shd w:val="clear" w:color="auto" w:fill="D9D9D9"/>
                  <w:vAlign w:val="center"/>
                </w:tcPr>
                <w:p w14:paraId="14111DDF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6FB3A4CA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59C5BCBD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gridSpan w:val="2"/>
                  <w:shd w:val="clear" w:color="auto" w:fill="D9D9D9"/>
                  <w:vAlign w:val="center"/>
                </w:tcPr>
                <w:p w14:paraId="11E672F5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gridSpan w:val="2"/>
                  <w:shd w:val="clear" w:color="auto" w:fill="D9D9D9"/>
                  <w:vAlign w:val="center"/>
                </w:tcPr>
                <w:p w14:paraId="50D4E1BE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11E50D78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1B426719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gridSpan w:val="2"/>
                  <w:shd w:val="clear" w:color="auto" w:fill="D9D9D9"/>
                  <w:vAlign w:val="center"/>
                </w:tcPr>
                <w:p w14:paraId="5D79EDE4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29A82C6E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gridSpan w:val="2"/>
                  <w:shd w:val="clear" w:color="auto" w:fill="D9D9D9"/>
                </w:tcPr>
                <w:p w14:paraId="33BD4151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841434" w:rsidRPr="00510C61" w14:paraId="55E81F9D" w14:textId="77777777" w:rsidTr="00D23583">
              <w:trPr>
                <w:gridAfter w:val="1"/>
                <w:wAfter w:w="9" w:type="dxa"/>
              </w:trPr>
              <w:tc>
                <w:tcPr>
                  <w:tcW w:w="2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7F4E1FE2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732A1011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3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FB75CD4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8710636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13080D40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6F11C9A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AE31D4E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841434" w:rsidRPr="00510C61" w14:paraId="2F0ECE2A" w14:textId="77777777" w:rsidTr="00D23583">
              <w:trPr>
                <w:gridAfter w:val="1"/>
                <w:wAfter w:w="9" w:type="dxa"/>
                <w:trHeight w:val="420"/>
              </w:trPr>
              <w:tc>
                <w:tcPr>
                  <w:tcW w:w="270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4511A18D" w14:textId="7BFA9D95" w:rsidR="00841434" w:rsidRPr="004934CF" w:rsidRDefault="004934CF" w:rsidP="00841434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4934CF"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  <w:t>Krzesło szkolne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506F7E0E" w14:textId="125B1BC7" w:rsidR="00841434" w:rsidRPr="004934CF" w:rsidRDefault="004934CF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30</w:t>
                  </w:r>
                  <w:r w:rsidR="00841434"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szt.</w:t>
                  </w: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6043C523" w14:textId="77777777" w:rsidR="00841434" w:rsidRPr="004934CF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22EEB8B1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3B302422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40E71148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B8EC454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41434" w:rsidRPr="00510C61" w14:paraId="20B31E3A" w14:textId="77777777" w:rsidTr="00D23583">
              <w:trPr>
                <w:trHeight w:val="323"/>
              </w:trPr>
              <w:tc>
                <w:tcPr>
                  <w:tcW w:w="4698" w:type="dxa"/>
                  <w:gridSpan w:val="4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660800A4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5C0D762F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0B7BC46A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262ADA18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54FD9E6A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1AAB17D8" w14:textId="77777777" w:rsidR="00583482" w:rsidRPr="00DC4E86" w:rsidRDefault="00583482" w:rsidP="0058348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BE787C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20FDAC" w14:textId="77777777" w:rsidR="00583482" w:rsidRPr="007C78FF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3A7EB39A" w14:textId="4C456DA5" w:rsidR="002E7926" w:rsidRPr="007C78FF" w:rsidRDefault="00583482" w:rsidP="004934CF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29BCF190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508BFA40" w14:textId="1C2D0B10" w:rsidR="002E7926" w:rsidRPr="007C78FF" w:rsidRDefault="002E7926" w:rsidP="001D274A">
            <w:pPr>
              <w:pStyle w:val="Default"/>
              <w:numPr>
                <w:ilvl w:val="0"/>
                <w:numId w:val="62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4934CF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250C5A65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F492CE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72B0D8ED" w14:textId="77777777" w:rsidR="002E7926" w:rsidRPr="007C78FF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057EF21D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721AF94E" w14:textId="294EFC6A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1D27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0FDB1D13" w14:textId="77777777" w:rsidR="002E7926" w:rsidRPr="00DC4E86" w:rsidRDefault="002E7926" w:rsidP="002E79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71F6B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1A7D2A95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ED76062" w14:textId="45A67F72" w:rsidR="002E7926" w:rsidRPr="007C78FF" w:rsidRDefault="002E7926" w:rsidP="001D274A">
            <w:pPr>
              <w:pStyle w:val="Default"/>
              <w:numPr>
                <w:ilvl w:val="0"/>
                <w:numId w:val="62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4934CF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379969AB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778556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6B430144" w14:textId="77777777" w:rsidR="002E7926" w:rsidRPr="00330BFB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494836B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0826122" w14:textId="7777777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D53735" w14:textId="77777777" w:rsidR="002E7926" w:rsidRPr="00DC4E86" w:rsidRDefault="002E7926" w:rsidP="002E7926">
            <w:pPr>
              <w:jc w:val="both"/>
              <w:rPr>
                <w:sz w:val="20"/>
                <w:szCs w:val="20"/>
              </w:rPr>
            </w:pPr>
          </w:p>
          <w:p w14:paraId="42FAF581" w14:textId="72B3CEA2" w:rsidR="00583482" w:rsidRPr="006A4512" w:rsidRDefault="002E7926" w:rsidP="002E7926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="00583482"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583482" w:rsidRPr="007C78FF" w14:paraId="01DA3404" w14:textId="77777777" w:rsidTr="004D65A3">
        <w:trPr>
          <w:trHeight w:val="555"/>
        </w:trPr>
        <w:tc>
          <w:tcPr>
            <w:tcW w:w="10207" w:type="dxa"/>
          </w:tcPr>
          <w:p w14:paraId="7A4EE233" w14:textId="091AB898" w:rsidR="00583482" w:rsidRPr="00C05937" w:rsidRDefault="00583482" w:rsidP="00C05937">
            <w:pPr>
              <w:pStyle w:val="Akapitzlist"/>
              <w:numPr>
                <w:ilvl w:val="0"/>
                <w:numId w:val="63"/>
              </w:numPr>
              <w:ind w:left="455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0593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ŁĄCZNA CENA OFERTOWA NA: </w:t>
            </w:r>
          </w:p>
          <w:p w14:paraId="3F48C686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65F4D03A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7BE54132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030C3C" w14:textId="2B105A9D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>CZĘŚĆ NR 1</w:t>
            </w:r>
            <w:r w:rsidR="00841434">
              <w:rPr>
                <w:rFonts w:ascii="Arial" w:hAnsi="Arial" w:cs="Arial"/>
                <w:b/>
              </w:rPr>
              <w:t>0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00F91106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0EC1A2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58B5386C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10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46"/>
              <w:gridCol w:w="846"/>
              <w:gridCol w:w="1134"/>
              <w:gridCol w:w="21"/>
              <w:gridCol w:w="1255"/>
              <w:gridCol w:w="21"/>
              <w:gridCol w:w="687"/>
              <w:gridCol w:w="21"/>
              <w:gridCol w:w="1397"/>
              <w:gridCol w:w="21"/>
              <w:gridCol w:w="1790"/>
              <w:gridCol w:w="21"/>
            </w:tblGrid>
            <w:tr w:rsidR="00841434" w:rsidRPr="00510C61" w14:paraId="7903F810" w14:textId="77777777" w:rsidTr="00841434">
              <w:trPr>
                <w:gridAfter w:val="1"/>
                <w:wAfter w:w="21" w:type="dxa"/>
              </w:trPr>
              <w:tc>
                <w:tcPr>
                  <w:tcW w:w="2846" w:type="dxa"/>
                  <w:shd w:val="clear" w:color="auto" w:fill="D9D9D9"/>
                  <w:vAlign w:val="center"/>
                </w:tcPr>
                <w:p w14:paraId="6F9BA362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40D7CB15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3196AE6F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gridSpan w:val="2"/>
                  <w:shd w:val="clear" w:color="auto" w:fill="D9D9D9"/>
                  <w:vAlign w:val="center"/>
                </w:tcPr>
                <w:p w14:paraId="7CAEAEF0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gridSpan w:val="2"/>
                  <w:shd w:val="clear" w:color="auto" w:fill="D9D9D9"/>
                  <w:vAlign w:val="center"/>
                </w:tcPr>
                <w:p w14:paraId="547A2C7D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6E09A8A0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0396ED94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gridSpan w:val="2"/>
                  <w:shd w:val="clear" w:color="auto" w:fill="D9D9D9"/>
                  <w:vAlign w:val="center"/>
                </w:tcPr>
                <w:p w14:paraId="5024E603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3298D11D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gridSpan w:val="2"/>
                  <w:shd w:val="clear" w:color="auto" w:fill="D9D9D9"/>
                </w:tcPr>
                <w:p w14:paraId="2B9B1F13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841434" w:rsidRPr="00510C61" w14:paraId="404334CE" w14:textId="77777777" w:rsidTr="00841434">
              <w:trPr>
                <w:gridAfter w:val="1"/>
                <w:wAfter w:w="21" w:type="dxa"/>
              </w:trPr>
              <w:tc>
                <w:tcPr>
                  <w:tcW w:w="2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85067B0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FA697BE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3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5180E78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6EFDF25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B506834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6BA83F5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C652B84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841434" w:rsidRPr="00510C61" w14:paraId="40EB8659" w14:textId="77777777" w:rsidTr="004934CF">
              <w:trPr>
                <w:gridAfter w:val="1"/>
                <w:wAfter w:w="21" w:type="dxa"/>
                <w:trHeight w:val="535"/>
              </w:trPr>
              <w:tc>
                <w:tcPr>
                  <w:tcW w:w="284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6D4D921C" w14:textId="71CDB18F" w:rsidR="00841434" w:rsidRPr="004934CF" w:rsidRDefault="004934CF" w:rsidP="00841434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4934CF"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  <w:t>Biurko z płyty laminowanej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53EB1CC1" w14:textId="77777777" w:rsidR="00841434" w:rsidRPr="004934CF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1 szt.</w:t>
                  </w: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7DBAF732" w14:textId="77777777" w:rsidR="00841434" w:rsidRPr="004934CF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08AA2643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028A9DCD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1AD48390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5C7E6BB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41434" w:rsidRPr="00510C61" w14:paraId="4E75D33E" w14:textId="77777777" w:rsidTr="00841434">
              <w:trPr>
                <w:trHeight w:val="323"/>
              </w:trPr>
              <w:tc>
                <w:tcPr>
                  <w:tcW w:w="4847" w:type="dxa"/>
                  <w:gridSpan w:val="4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268DEC2F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2DAA9779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0481D2FB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03878861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0187B6A0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21DC84F7" w14:textId="77777777" w:rsidR="00583482" w:rsidRPr="00DC4E86" w:rsidRDefault="00583482" w:rsidP="0058348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E5B759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369142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1C6F784E" w14:textId="77777777" w:rsidR="002E7926" w:rsidRPr="007C78FF" w:rsidRDefault="002E7926" w:rsidP="002E792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7B670E51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D2C4B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17B8FE42" w14:textId="211C9A66" w:rsidR="002E7926" w:rsidRPr="007C78FF" w:rsidRDefault="002E7926" w:rsidP="00C05937">
            <w:pPr>
              <w:pStyle w:val="Default"/>
              <w:numPr>
                <w:ilvl w:val="0"/>
                <w:numId w:val="63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4934CF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2EFEE89E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2EC98C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11F6B2AA" w14:textId="77777777" w:rsidR="002E7926" w:rsidRPr="007C78FF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4030DD14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2D9E2062" w14:textId="16864872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C0593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264D1A75" w14:textId="77777777" w:rsidR="002E7926" w:rsidRPr="00DC4E86" w:rsidRDefault="002E7926" w:rsidP="002E79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FCBF96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594EC976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E93AA54" w14:textId="733A8BDB" w:rsidR="002E7926" w:rsidRPr="007C78FF" w:rsidRDefault="002E7926" w:rsidP="00C05937">
            <w:pPr>
              <w:pStyle w:val="Default"/>
              <w:numPr>
                <w:ilvl w:val="0"/>
                <w:numId w:val="63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4934CF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41FA3906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6A7339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09D31598" w14:textId="77777777" w:rsidR="002E7926" w:rsidRPr="00330BFB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lastRenderedPageBreak/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1F0316E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A4E7D4" w14:textId="7777777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F5EA9ED" w14:textId="77777777" w:rsidR="002E7926" w:rsidRPr="00DC4E86" w:rsidRDefault="002E7926" w:rsidP="002E7926">
            <w:pPr>
              <w:jc w:val="both"/>
              <w:rPr>
                <w:sz w:val="20"/>
                <w:szCs w:val="20"/>
              </w:rPr>
            </w:pPr>
          </w:p>
          <w:p w14:paraId="3092913A" w14:textId="5DA9C7E1" w:rsidR="00583482" w:rsidRPr="006A4512" w:rsidRDefault="002E7926" w:rsidP="002E7926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="00583482"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583482" w:rsidRPr="007C78FF" w14:paraId="4704F11C" w14:textId="77777777" w:rsidTr="004D65A3">
        <w:trPr>
          <w:trHeight w:val="555"/>
        </w:trPr>
        <w:tc>
          <w:tcPr>
            <w:tcW w:w="10207" w:type="dxa"/>
          </w:tcPr>
          <w:p w14:paraId="4C859585" w14:textId="14F0785E" w:rsidR="00583482" w:rsidRPr="00C05937" w:rsidRDefault="00583482" w:rsidP="00C05937">
            <w:pPr>
              <w:pStyle w:val="Akapitzlist"/>
              <w:numPr>
                <w:ilvl w:val="0"/>
                <w:numId w:val="64"/>
              </w:numPr>
              <w:ind w:left="455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05937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3BC5F0E0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33B687E2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7C87C004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DE4E43" w14:textId="159ACBB4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>CZĘŚĆ NR 1</w:t>
            </w:r>
            <w:r w:rsidR="00841434">
              <w:rPr>
                <w:rFonts w:ascii="Arial" w:hAnsi="Arial" w:cs="Arial"/>
                <w:b/>
              </w:rPr>
              <w:t>1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316D6770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25FA58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5E4FAA2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846"/>
              <w:gridCol w:w="1134"/>
              <w:gridCol w:w="9"/>
              <w:gridCol w:w="1267"/>
              <w:gridCol w:w="9"/>
              <w:gridCol w:w="699"/>
              <w:gridCol w:w="9"/>
              <w:gridCol w:w="1409"/>
              <w:gridCol w:w="9"/>
              <w:gridCol w:w="1802"/>
              <w:gridCol w:w="9"/>
            </w:tblGrid>
            <w:tr w:rsidR="007A14E2" w:rsidRPr="00510C61" w14:paraId="799B648B" w14:textId="77777777" w:rsidTr="00C22A89">
              <w:trPr>
                <w:gridAfter w:val="1"/>
                <w:wAfter w:w="9" w:type="dxa"/>
              </w:trPr>
              <w:tc>
                <w:tcPr>
                  <w:tcW w:w="2709" w:type="dxa"/>
                  <w:shd w:val="clear" w:color="auto" w:fill="D9D9D9"/>
                  <w:vAlign w:val="center"/>
                </w:tcPr>
                <w:p w14:paraId="646A4470" w14:textId="77777777" w:rsidR="007A14E2" w:rsidRPr="00510C61" w:rsidRDefault="007A14E2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5BD076AB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6765733B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gridSpan w:val="2"/>
                  <w:shd w:val="clear" w:color="auto" w:fill="D9D9D9"/>
                  <w:vAlign w:val="center"/>
                </w:tcPr>
                <w:p w14:paraId="3A029AF7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gridSpan w:val="2"/>
                  <w:shd w:val="clear" w:color="auto" w:fill="D9D9D9"/>
                  <w:vAlign w:val="center"/>
                </w:tcPr>
                <w:p w14:paraId="10FFCB3A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40242D36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46E752D9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gridSpan w:val="2"/>
                  <w:shd w:val="clear" w:color="auto" w:fill="D9D9D9"/>
                  <w:vAlign w:val="center"/>
                </w:tcPr>
                <w:p w14:paraId="33622DB1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587FB77D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gridSpan w:val="2"/>
                  <w:shd w:val="clear" w:color="auto" w:fill="D9D9D9"/>
                </w:tcPr>
                <w:p w14:paraId="36AF2E99" w14:textId="77777777" w:rsidR="007A14E2" w:rsidRPr="00510C61" w:rsidRDefault="007A14E2" w:rsidP="007A14E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7A14E2" w:rsidRPr="00510C61" w14:paraId="30B9C078" w14:textId="77777777" w:rsidTr="00C22A89">
              <w:trPr>
                <w:gridAfter w:val="1"/>
                <w:wAfter w:w="9" w:type="dxa"/>
              </w:trPr>
              <w:tc>
                <w:tcPr>
                  <w:tcW w:w="2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96D14D7" w14:textId="77777777" w:rsidR="007A14E2" w:rsidRPr="00510C61" w:rsidRDefault="007A14E2" w:rsidP="007A14E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48C56EF8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3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93F0B64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62A4D95D" w14:textId="77777777" w:rsidR="007A14E2" w:rsidRPr="00510C61" w:rsidRDefault="007A14E2" w:rsidP="007A14E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69339D0C" w14:textId="77777777" w:rsidR="007A14E2" w:rsidRPr="00510C61" w:rsidRDefault="007A14E2" w:rsidP="007A14E2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7C1CD482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791188CB" w14:textId="77777777" w:rsidR="007A14E2" w:rsidRPr="00510C61" w:rsidRDefault="007A14E2" w:rsidP="007A14E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7A14E2" w:rsidRPr="00510C61" w14:paraId="06EF61D1" w14:textId="77777777" w:rsidTr="00C22A89">
              <w:trPr>
                <w:gridAfter w:val="1"/>
                <w:wAfter w:w="9" w:type="dxa"/>
                <w:trHeight w:val="420"/>
              </w:trPr>
              <w:tc>
                <w:tcPr>
                  <w:tcW w:w="2709" w:type="dxa"/>
                  <w:tcBorders>
                    <w:top w:val="single" w:sz="18" w:space="0" w:color="auto"/>
                    <w:left w:val="single" w:sz="18" w:space="0" w:color="auto"/>
                    <w:bottom w:val="dashSmallGap" w:sz="4" w:space="0" w:color="auto"/>
                  </w:tcBorders>
                  <w:shd w:val="pct12" w:color="auto" w:fill="auto"/>
                  <w:vAlign w:val="center"/>
                </w:tcPr>
                <w:p w14:paraId="611984A6" w14:textId="77AE450D" w:rsidR="007A14E2" w:rsidRPr="004934CF" w:rsidRDefault="004934CF" w:rsidP="007A14E2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Stolik uczniowski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dashSmallGap" w:sz="4" w:space="0" w:color="auto"/>
                  </w:tcBorders>
                  <w:vAlign w:val="center"/>
                </w:tcPr>
                <w:p w14:paraId="2B02B1F7" w14:textId="74EDDB88" w:rsidR="007A14E2" w:rsidRPr="004934CF" w:rsidRDefault="004934CF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20 szt.</w:t>
                  </w: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bottom w:val="dashSmallGap" w:sz="4" w:space="0" w:color="auto"/>
                  </w:tcBorders>
                  <w:vAlign w:val="center"/>
                </w:tcPr>
                <w:p w14:paraId="21722C85" w14:textId="77777777" w:rsidR="007A14E2" w:rsidRPr="004934CF" w:rsidRDefault="007A14E2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  <w:bottom w:val="dashSmallGap" w:sz="4" w:space="0" w:color="auto"/>
                  </w:tcBorders>
                  <w:vAlign w:val="center"/>
                </w:tcPr>
                <w:p w14:paraId="3422B159" w14:textId="77777777" w:rsidR="007A14E2" w:rsidRPr="004934CF" w:rsidRDefault="007A14E2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  <w:bottom w:val="dashSmallGap" w:sz="4" w:space="0" w:color="auto"/>
                  </w:tcBorders>
                  <w:vAlign w:val="center"/>
                </w:tcPr>
                <w:p w14:paraId="31FA84AA" w14:textId="77777777" w:rsidR="007A14E2" w:rsidRPr="004934CF" w:rsidRDefault="007A14E2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  <w:bottom w:val="dashSmallGap" w:sz="4" w:space="0" w:color="auto"/>
                  </w:tcBorders>
                  <w:vAlign w:val="center"/>
                </w:tcPr>
                <w:p w14:paraId="72C045B9" w14:textId="77777777" w:rsidR="007A14E2" w:rsidRPr="004934CF" w:rsidRDefault="007A14E2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  <w:bottom w:val="dashSmallGap" w:sz="4" w:space="0" w:color="auto"/>
                    <w:right w:val="single" w:sz="18" w:space="0" w:color="auto"/>
                  </w:tcBorders>
                  <w:vAlign w:val="center"/>
                </w:tcPr>
                <w:p w14:paraId="553FAD7C" w14:textId="77777777" w:rsidR="007A14E2" w:rsidRPr="004934CF" w:rsidRDefault="007A14E2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7A14E2" w:rsidRPr="00510C61" w14:paraId="17A8183D" w14:textId="77777777" w:rsidTr="00C22A89">
              <w:trPr>
                <w:gridAfter w:val="1"/>
                <w:wAfter w:w="9" w:type="dxa"/>
                <w:trHeight w:val="410"/>
              </w:trPr>
              <w:tc>
                <w:tcPr>
                  <w:tcW w:w="2709" w:type="dxa"/>
                  <w:tcBorders>
                    <w:top w:val="dashSmallGap" w:sz="4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28883464" w14:textId="059C68F6" w:rsidR="007A14E2" w:rsidRPr="004934CF" w:rsidRDefault="004934CF" w:rsidP="007A14E2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Krzesło szkolne</w:t>
                  </w:r>
                </w:p>
              </w:tc>
              <w:tc>
                <w:tcPr>
                  <w:tcW w:w="846" w:type="dxa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0C4EB347" w14:textId="50025310" w:rsidR="007A14E2" w:rsidRPr="004934CF" w:rsidRDefault="004934CF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20</w:t>
                  </w:r>
                  <w:r w:rsidR="007A14E2"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szt.</w:t>
                  </w:r>
                </w:p>
              </w:tc>
              <w:tc>
                <w:tcPr>
                  <w:tcW w:w="1134" w:type="dxa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42406131" w14:textId="77777777" w:rsidR="007A14E2" w:rsidRPr="004934CF" w:rsidRDefault="007A14E2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3ADD69B2" w14:textId="77777777" w:rsidR="007A14E2" w:rsidRPr="004934CF" w:rsidRDefault="007A14E2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5B2CA3C9" w14:textId="77777777" w:rsidR="007A14E2" w:rsidRPr="004934CF" w:rsidRDefault="007A14E2" w:rsidP="007A14E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5A9432DB" w14:textId="77777777" w:rsidR="007A14E2" w:rsidRPr="004934CF" w:rsidRDefault="007A14E2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dashSmallGap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26FD76D" w14:textId="77777777" w:rsidR="007A14E2" w:rsidRPr="004934CF" w:rsidRDefault="007A14E2" w:rsidP="007A14E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934CF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7A14E2" w:rsidRPr="00510C61" w14:paraId="189AAC50" w14:textId="77777777" w:rsidTr="00C22A89">
              <w:trPr>
                <w:trHeight w:val="323"/>
              </w:trPr>
              <w:tc>
                <w:tcPr>
                  <w:tcW w:w="4698" w:type="dxa"/>
                  <w:gridSpan w:val="4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05DF2A34" w14:textId="77777777" w:rsidR="007A14E2" w:rsidRPr="00510C61" w:rsidRDefault="007A14E2" w:rsidP="007A14E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5D62D199" w14:textId="77777777" w:rsidR="007A14E2" w:rsidRPr="00510C61" w:rsidRDefault="007A14E2" w:rsidP="007A14E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330FCA14" w14:textId="77777777" w:rsidR="007A14E2" w:rsidRPr="00510C61" w:rsidRDefault="007A14E2" w:rsidP="007A14E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7FC81F87" w14:textId="77777777" w:rsidR="007A14E2" w:rsidRPr="00510C61" w:rsidRDefault="007A14E2" w:rsidP="007A14E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3B6E7C13" w14:textId="77777777" w:rsidR="007A14E2" w:rsidRPr="00510C61" w:rsidRDefault="007A14E2" w:rsidP="007A14E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54649417" w14:textId="77777777" w:rsidR="00583482" w:rsidRPr="00DC4E86" w:rsidRDefault="00583482" w:rsidP="0058348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921BA9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4637AC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70D28AFD" w14:textId="77777777" w:rsidR="002E7926" w:rsidRPr="007C78FF" w:rsidRDefault="002E7926" w:rsidP="002E792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582AED04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D39BE2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2E0FD005" w14:textId="24ED0D84" w:rsidR="002E7926" w:rsidRPr="007C78FF" w:rsidRDefault="002E7926" w:rsidP="00C05937">
            <w:pPr>
              <w:pStyle w:val="Default"/>
              <w:numPr>
                <w:ilvl w:val="0"/>
                <w:numId w:val="64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E20BC1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2FAC1C06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BBD23E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587D79FA" w14:textId="77777777" w:rsidR="002E7926" w:rsidRPr="007C78FF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60BD4369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57CFF9F2" w14:textId="2DBAA17B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C0593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60B49AD8" w14:textId="77777777" w:rsidR="002E7926" w:rsidRPr="00DC4E86" w:rsidRDefault="002E7926" w:rsidP="002E79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A539D2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 xml:space="preserve">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5CA7EF99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19FB745" w14:textId="3B1F40FF" w:rsidR="002E7926" w:rsidRPr="007C78FF" w:rsidRDefault="002E7926" w:rsidP="00C05937">
            <w:pPr>
              <w:pStyle w:val="Default"/>
              <w:numPr>
                <w:ilvl w:val="0"/>
                <w:numId w:val="64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E20BC1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5746A11D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9FC793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4BB83DC6" w14:textId="77777777" w:rsidR="002E7926" w:rsidRPr="00330BFB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626B9EE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6B7D9F8" w14:textId="7777777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631D856" w14:textId="77777777" w:rsidR="002E7926" w:rsidRPr="00DC4E86" w:rsidRDefault="002E7926" w:rsidP="002E7926">
            <w:pPr>
              <w:jc w:val="both"/>
              <w:rPr>
                <w:sz w:val="20"/>
                <w:szCs w:val="20"/>
              </w:rPr>
            </w:pPr>
          </w:p>
          <w:p w14:paraId="79AB9876" w14:textId="11451B89" w:rsidR="00583482" w:rsidRPr="006A4512" w:rsidRDefault="002E7926" w:rsidP="002E7926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="00583482"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583482" w:rsidRPr="007C78FF" w14:paraId="460C60D9" w14:textId="77777777" w:rsidTr="004D65A3">
        <w:trPr>
          <w:trHeight w:val="555"/>
        </w:trPr>
        <w:tc>
          <w:tcPr>
            <w:tcW w:w="10207" w:type="dxa"/>
          </w:tcPr>
          <w:p w14:paraId="1DC7B93F" w14:textId="3D0617C6" w:rsidR="00583482" w:rsidRPr="00C05937" w:rsidRDefault="00583482" w:rsidP="00C05937">
            <w:pPr>
              <w:pStyle w:val="Akapitzlist"/>
              <w:numPr>
                <w:ilvl w:val="0"/>
                <w:numId w:val="65"/>
              </w:numPr>
              <w:ind w:left="455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05937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121A6D5F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1AE293EE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0151D0B4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C0488E" w14:textId="1B80F7B7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>CZĘŚĆ NR 1</w:t>
            </w:r>
            <w:r w:rsidR="00841434">
              <w:rPr>
                <w:rFonts w:ascii="Arial" w:hAnsi="Arial" w:cs="Arial"/>
                <w:b/>
              </w:rPr>
              <w:t>2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7DAC4E25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3ECF96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23EAC08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4"/>
              <w:gridCol w:w="846"/>
              <w:gridCol w:w="1134"/>
              <w:gridCol w:w="28"/>
              <w:gridCol w:w="1248"/>
              <w:gridCol w:w="28"/>
              <w:gridCol w:w="680"/>
              <w:gridCol w:w="28"/>
              <w:gridCol w:w="1390"/>
              <w:gridCol w:w="28"/>
              <w:gridCol w:w="1783"/>
              <w:gridCol w:w="28"/>
            </w:tblGrid>
            <w:tr w:rsidR="00841434" w:rsidRPr="00510C61" w14:paraId="619C03C5" w14:textId="77777777" w:rsidTr="00D23583">
              <w:trPr>
                <w:gridAfter w:val="1"/>
                <w:wAfter w:w="28" w:type="dxa"/>
              </w:trPr>
              <w:tc>
                <w:tcPr>
                  <w:tcW w:w="2704" w:type="dxa"/>
                  <w:shd w:val="clear" w:color="auto" w:fill="D9D9D9"/>
                  <w:vAlign w:val="center"/>
                </w:tcPr>
                <w:p w14:paraId="0866C488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698E54F1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145DA2F4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gridSpan w:val="2"/>
                  <w:shd w:val="clear" w:color="auto" w:fill="D9D9D9"/>
                  <w:vAlign w:val="center"/>
                </w:tcPr>
                <w:p w14:paraId="674138B7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gridSpan w:val="2"/>
                  <w:shd w:val="clear" w:color="auto" w:fill="D9D9D9"/>
                  <w:vAlign w:val="center"/>
                </w:tcPr>
                <w:p w14:paraId="4C29A8A9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75382F9C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07877A2C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gridSpan w:val="2"/>
                  <w:shd w:val="clear" w:color="auto" w:fill="D9D9D9"/>
                  <w:vAlign w:val="center"/>
                </w:tcPr>
                <w:p w14:paraId="73669F41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42F8866F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gridSpan w:val="2"/>
                  <w:shd w:val="clear" w:color="auto" w:fill="D9D9D9"/>
                </w:tcPr>
                <w:p w14:paraId="534A39E6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841434" w:rsidRPr="00510C61" w14:paraId="15F99719" w14:textId="77777777" w:rsidTr="00D23583">
              <w:trPr>
                <w:gridAfter w:val="1"/>
                <w:wAfter w:w="28" w:type="dxa"/>
              </w:trPr>
              <w:tc>
                <w:tcPr>
                  <w:tcW w:w="270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94986E4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4C8A900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3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1084C7A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66AB83E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672AE6C8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73E472B3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1E113A63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841434" w:rsidRPr="00510C61" w14:paraId="12B61E6C" w14:textId="77777777" w:rsidTr="00D23583">
              <w:trPr>
                <w:gridAfter w:val="1"/>
                <w:wAfter w:w="28" w:type="dxa"/>
                <w:trHeight w:val="420"/>
              </w:trPr>
              <w:tc>
                <w:tcPr>
                  <w:tcW w:w="270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2326573A" w14:textId="1F6C346F" w:rsidR="00841434" w:rsidRPr="00C05937" w:rsidRDefault="00E20BC1" w:rsidP="00841434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05937"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  <w:t>Parawan 3-częściowy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10ED07F1" w14:textId="2B56F8CD" w:rsidR="00841434" w:rsidRPr="00510C61" w:rsidRDefault="00E20BC1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  <w:r w:rsidR="0084143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szt.</w:t>
                  </w: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7056610B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3CD5E18D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743AB01E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0A835D32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C9B0906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41434" w:rsidRPr="00510C61" w14:paraId="77C10A17" w14:textId="77777777" w:rsidTr="00D23583">
              <w:trPr>
                <w:trHeight w:val="323"/>
              </w:trPr>
              <w:tc>
                <w:tcPr>
                  <w:tcW w:w="4712" w:type="dxa"/>
                  <w:gridSpan w:val="4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6FB9D6A5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476C67BC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24D47170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05109CE0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695EDFEA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2C840144" w14:textId="77777777" w:rsidR="00583482" w:rsidRPr="00DC4E86" w:rsidRDefault="00583482" w:rsidP="0058348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3156D5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A7D7DF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63113703" w14:textId="77777777" w:rsidR="002E7926" w:rsidRPr="007C78FF" w:rsidRDefault="002E7926" w:rsidP="002E792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2678665A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FB52A0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0B9DAC5B" w14:textId="1B3F2A26" w:rsidR="002E7926" w:rsidRPr="007C78FF" w:rsidRDefault="002E7926" w:rsidP="00C05937">
            <w:pPr>
              <w:pStyle w:val="Default"/>
              <w:numPr>
                <w:ilvl w:val="0"/>
                <w:numId w:val="65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E20BC1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3AE9C5A6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5039B0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61C1DA3F" w14:textId="77777777" w:rsidR="002E7926" w:rsidRPr="007C78FF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64DE7D66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467D9C14" w14:textId="1D2791D5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lastRenderedPageBreak/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E20BC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5BD985ED" w14:textId="77777777" w:rsidR="002E7926" w:rsidRPr="00DC4E86" w:rsidRDefault="002E7926" w:rsidP="002E79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F3CD0F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1E0E8ADF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2EF25F5C" w14:textId="0449C56D" w:rsidR="002E7926" w:rsidRPr="007C78FF" w:rsidRDefault="002E7926" w:rsidP="00C05937">
            <w:pPr>
              <w:pStyle w:val="Default"/>
              <w:numPr>
                <w:ilvl w:val="0"/>
                <w:numId w:val="65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E20BC1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234117CD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3AE2FA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55223995" w14:textId="77777777" w:rsidR="002E7926" w:rsidRPr="00330BFB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D07DBC7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87222E" w14:textId="7777777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372417" w14:textId="77777777" w:rsidR="002E7926" w:rsidRPr="00DC4E86" w:rsidRDefault="002E7926" w:rsidP="002E7926">
            <w:pPr>
              <w:jc w:val="both"/>
              <w:rPr>
                <w:sz w:val="20"/>
                <w:szCs w:val="20"/>
              </w:rPr>
            </w:pPr>
          </w:p>
          <w:p w14:paraId="10EBEDBF" w14:textId="067056FB" w:rsidR="00583482" w:rsidRPr="006A4512" w:rsidRDefault="002E7926" w:rsidP="002E7926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="00583482"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583482" w:rsidRPr="007C78FF" w14:paraId="2701DCA0" w14:textId="77777777" w:rsidTr="004D65A3">
        <w:trPr>
          <w:trHeight w:val="555"/>
        </w:trPr>
        <w:tc>
          <w:tcPr>
            <w:tcW w:w="10207" w:type="dxa"/>
          </w:tcPr>
          <w:p w14:paraId="6A7B0B74" w14:textId="6B77F1D0" w:rsidR="00583482" w:rsidRPr="00C05937" w:rsidRDefault="00583482" w:rsidP="00C05937">
            <w:pPr>
              <w:pStyle w:val="Akapitzlist"/>
              <w:numPr>
                <w:ilvl w:val="0"/>
                <w:numId w:val="66"/>
              </w:numPr>
              <w:ind w:left="455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05937">
              <w:rPr>
                <w:rFonts w:ascii="Arial" w:hAnsi="Arial" w:cs="Arial"/>
                <w:b/>
                <w:sz w:val="20"/>
                <w:szCs w:val="20"/>
              </w:rPr>
              <w:t xml:space="preserve">ŁĄCZNA CENA OFERTOWA NA: </w:t>
            </w:r>
          </w:p>
          <w:p w14:paraId="0D73623F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1E8CBD17" w14:textId="77777777" w:rsidR="00583482" w:rsidRPr="00DC4E86" w:rsidRDefault="00583482" w:rsidP="00583482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183EE9A9" w14:textId="77777777" w:rsidR="00583482" w:rsidRPr="00DC4E86" w:rsidRDefault="00583482" w:rsidP="00583482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96A4C1" w14:textId="0648160F" w:rsidR="00583482" w:rsidRPr="00DC4E86" w:rsidRDefault="00583482" w:rsidP="00583482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>CZĘŚĆ NR 1</w:t>
            </w:r>
            <w:r w:rsidR="00841434">
              <w:rPr>
                <w:rFonts w:ascii="Arial" w:hAnsi="Arial" w:cs="Arial"/>
                <w:b/>
              </w:rPr>
              <w:t>3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6E3B47F8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44D659" w14:textId="77777777" w:rsidR="00583482" w:rsidRPr="00DC4E86" w:rsidRDefault="00583482" w:rsidP="00583482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5DFC135D" w14:textId="77777777" w:rsidR="00583482" w:rsidRPr="00DC4E86" w:rsidRDefault="00583482" w:rsidP="00583482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4"/>
              <w:gridCol w:w="846"/>
              <w:gridCol w:w="1134"/>
              <w:gridCol w:w="28"/>
              <w:gridCol w:w="1248"/>
              <w:gridCol w:w="28"/>
              <w:gridCol w:w="680"/>
              <w:gridCol w:w="28"/>
              <w:gridCol w:w="1390"/>
              <w:gridCol w:w="28"/>
              <w:gridCol w:w="1783"/>
              <w:gridCol w:w="28"/>
            </w:tblGrid>
            <w:tr w:rsidR="00841434" w:rsidRPr="00510C61" w14:paraId="0AC9EF6A" w14:textId="77777777" w:rsidTr="00D23583">
              <w:trPr>
                <w:gridAfter w:val="1"/>
                <w:wAfter w:w="28" w:type="dxa"/>
              </w:trPr>
              <w:tc>
                <w:tcPr>
                  <w:tcW w:w="2704" w:type="dxa"/>
                  <w:shd w:val="clear" w:color="auto" w:fill="D9D9D9"/>
                  <w:vAlign w:val="center"/>
                </w:tcPr>
                <w:p w14:paraId="1682F56C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390DFE03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68D68165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gridSpan w:val="2"/>
                  <w:shd w:val="clear" w:color="auto" w:fill="D9D9D9"/>
                  <w:vAlign w:val="center"/>
                </w:tcPr>
                <w:p w14:paraId="082EE466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gridSpan w:val="2"/>
                  <w:shd w:val="clear" w:color="auto" w:fill="D9D9D9"/>
                  <w:vAlign w:val="center"/>
                </w:tcPr>
                <w:p w14:paraId="09FCD554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4390BACD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VAT</w:t>
                  </w:r>
                </w:p>
                <w:p w14:paraId="225B28A9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gridSpan w:val="2"/>
                  <w:shd w:val="clear" w:color="auto" w:fill="D9D9D9"/>
                  <w:vAlign w:val="center"/>
                </w:tcPr>
                <w:p w14:paraId="1E339B3C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3CD71D58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gridSpan w:val="2"/>
                  <w:shd w:val="clear" w:color="auto" w:fill="D9D9D9"/>
                </w:tcPr>
                <w:p w14:paraId="238D9CED" w14:textId="77777777" w:rsidR="00841434" w:rsidRPr="00510C61" w:rsidRDefault="00841434" w:rsidP="00841434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841434" w:rsidRPr="00510C61" w14:paraId="4BDE02D6" w14:textId="77777777" w:rsidTr="00D23583">
              <w:trPr>
                <w:gridAfter w:val="1"/>
                <w:wAfter w:w="28" w:type="dxa"/>
              </w:trPr>
              <w:tc>
                <w:tcPr>
                  <w:tcW w:w="270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7FF27BA3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147E1D05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3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452C0595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44DF0AE2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BB14D34" w14:textId="77777777" w:rsidR="00841434" w:rsidRPr="00510C61" w:rsidRDefault="00841434" w:rsidP="00841434">
                  <w:pPr>
                    <w:ind w:left="-107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1BEB9A36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887C6AF" w14:textId="77777777" w:rsidR="00841434" w:rsidRPr="00510C61" w:rsidRDefault="00841434" w:rsidP="00841434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841434" w:rsidRPr="00510C61" w14:paraId="189A2640" w14:textId="77777777" w:rsidTr="00D23583">
              <w:trPr>
                <w:gridAfter w:val="1"/>
                <w:wAfter w:w="28" w:type="dxa"/>
                <w:trHeight w:val="420"/>
              </w:trPr>
              <w:tc>
                <w:tcPr>
                  <w:tcW w:w="270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1F1FAEBA" w14:textId="4DB9C088" w:rsidR="00841434" w:rsidRPr="00E20BC1" w:rsidRDefault="00E20BC1" w:rsidP="00841434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E20BC1">
                    <w:rPr>
                      <w:rFonts w:ascii="Arial" w:eastAsia="Georgia" w:hAnsi="Arial" w:cs="Arial"/>
                      <w:b/>
                      <w:color w:val="000000"/>
                      <w:sz w:val="18"/>
                      <w:szCs w:val="18"/>
                    </w:rPr>
                    <w:t>Taboret kosmetyczny</w:t>
                  </w:r>
                </w:p>
              </w:tc>
              <w:tc>
                <w:tcPr>
                  <w:tcW w:w="846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1D7EC707" w14:textId="73FDD0AE" w:rsidR="00841434" w:rsidRPr="00510C61" w:rsidRDefault="00E20BC1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  <w:r w:rsidR="0084143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szt.</w:t>
                  </w: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23A60686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33551840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6290135C" w14:textId="77777777" w:rsidR="00841434" w:rsidRPr="00510C61" w:rsidRDefault="00841434" w:rsidP="00841434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14:paraId="4C438E88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6BFD6A4" w14:textId="77777777" w:rsidR="00841434" w:rsidRPr="00510C61" w:rsidRDefault="00841434" w:rsidP="00841434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841434" w:rsidRPr="00510C61" w14:paraId="7C276B09" w14:textId="77777777" w:rsidTr="00D23583">
              <w:trPr>
                <w:trHeight w:val="323"/>
              </w:trPr>
              <w:tc>
                <w:tcPr>
                  <w:tcW w:w="4712" w:type="dxa"/>
                  <w:gridSpan w:val="4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6CBA2277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3BC9186E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2CBB0EB3" w14:textId="77777777" w:rsidR="00841434" w:rsidRPr="00510C61" w:rsidRDefault="00841434" w:rsidP="00841434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1F2FC198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0622B286" w14:textId="77777777" w:rsidR="00841434" w:rsidRPr="00510C61" w:rsidRDefault="00841434" w:rsidP="00841434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5D0AAA90" w14:textId="77777777" w:rsidR="00583482" w:rsidRPr="00DC4E86" w:rsidRDefault="00583482" w:rsidP="00583482">
            <w:p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3E3D7C" w14:textId="77777777" w:rsidR="00583482" w:rsidRDefault="00583482" w:rsidP="00583482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11A3A3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38BF7B22" w14:textId="77777777" w:rsidR="002E7926" w:rsidRPr="007C78FF" w:rsidRDefault="002E7926" w:rsidP="002E792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</w:t>
            </w:r>
          </w:p>
          <w:p w14:paraId="24E395CE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F6BA21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194F69F8" w14:textId="30D92944" w:rsidR="002E7926" w:rsidRPr="007C78FF" w:rsidRDefault="002E7926" w:rsidP="00C05937">
            <w:pPr>
              <w:pStyle w:val="Default"/>
              <w:numPr>
                <w:ilvl w:val="0"/>
                <w:numId w:val="66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E20BC1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16A10ABD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25BE9D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lastRenderedPageBreak/>
              <w:t xml:space="preserve">Do kryterium „Termin dostawy”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320E7197" w14:textId="77777777" w:rsidR="002E7926" w:rsidRPr="007C78FF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>od dnia zawarcia umowy;</w:t>
            </w:r>
          </w:p>
          <w:p w14:paraId="6F287E8D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>Oświadczam/y niniejszym, iż zrealizujemy Przedmiot zamówienia w terminie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7F8BD91C" w14:textId="1610E60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Oświadczam/y niniejszym, iż zrealizujemy Przedmiot zamówienia w terminie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E20BC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 kalendarzowych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od dnia zawarcia umowy; </w:t>
            </w:r>
          </w:p>
          <w:p w14:paraId="33150AF9" w14:textId="77777777" w:rsidR="002E7926" w:rsidRPr="00DC4E86" w:rsidRDefault="002E7926" w:rsidP="002E79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52B96A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realizacji Przedmiotu zamówienia oferuje. Przy czym, gdy żadna opcja/kratka nie zostanie zakreślona/skreślona lub zostaną zakreślone/skreślone dwie lub więcej opcje/kratki, Zamawiający przyjmuje, iż Wykonawca oferuje maksymalny/wymagany termin realizacji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90</w:t>
            </w:r>
            <w:r w:rsidRPr="007C78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dni kalendarzowych.</w:t>
            </w:r>
          </w:p>
          <w:p w14:paraId="059FF1E0" w14:textId="77777777" w:rsidR="002E7926" w:rsidRDefault="002E7926" w:rsidP="002E7926">
            <w:pPr>
              <w:pStyle w:val="Akapitzlist"/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40ED419" w14:textId="505BB790" w:rsidR="002E7926" w:rsidRPr="007C78FF" w:rsidRDefault="002E7926" w:rsidP="00C05937">
            <w:pPr>
              <w:pStyle w:val="Default"/>
              <w:numPr>
                <w:ilvl w:val="0"/>
                <w:numId w:val="66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 w:rsidR="00E20BC1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27EBA5FD" w14:textId="77777777" w:rsidR="002E7926" w:rsidRPr="007C78FF" w:rsidRDefault="002E7926" w:rsidP="002E792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4BABC3" w14:textId="77777777" w:rsidR="002E7926" w:rsidRPr="007C78FF" w:rsidRDefault="002E7926" w:rsidP="002E7926">
            <w:pPr>
              <w:pStyle w:val="Akapitzlist"/>
              <w:tabs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3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70090AF0" w14:textId="77777777" w:rsidR="002E7926" w:rsidRPr="00330BFB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5F594BF" w14:textId="77777777" w:rsidR="002E7926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582B18" w14:textId="77777777" w:rsidR="002E7926" w:rsidRPr="009367CA" w:rsidRDefault="002E7926" w:rsidP="002E792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>Oferuję/-</w:t>
            </w:r>
            <w:proofErr w:type="spellStart"/>
            <w:r w:rsidRPr="00330BFB">
              <w:rPr>
                <w:rFonts w:ascii="Arial" w:hAnsi="Arial" w:cs="Arial"/>
                <w:sz w:val="20"/>
                <w:szCs w:val="20"/>
              </w:rPr>
              <w:t>emy</w:t>
            </w:r>
            <w:proofErr w:type="spellEnd"/>
            <w:r w:rsidRPr="00330BFB">
              <w:rPr>
                <w:rFonts w:ascii="Arial" w:hAnsi="Arial" w:cs="Arial"/>
                <w:sz w:val="20"/>
                <w:szCs w:val="20"/>
              </w:rPr>
              <w:t xml:space="preserve">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Przedmiot Zamówienia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67A0B0A" w14:textId="77777777" w:rsidR="002E7926" w:rsidRPr="00DC4E86" w:rsidRDefault="002E7926" w:rsidP="002E7926">
            <w:pPr>
              <w:jc w:val="both"/>
              <w:rPr>
                <w:sz w:val="20"/>
                <w:szCs w:val="20"/>
              </w:rPr>
            </w:pPr>
          </w:p>
          <w:p w14:paraId="615F7B16" w14:textId="330657E0" w:rsidR="00583482" w:rsidRPr="006A4512" w:rsidRDefault="002E7926" w:rsidP="002E7926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gwarancji oferuje. Przy czym, gdy żadna opcja/kratka nie zostanie zakreślona/skreślona lub zostaną zakreślone/skreślone dwie lub więcej opcje/kratki, Zamawiający przyjmuje, iż Wykonawca oferuje minimalny/wymagany termin gwarancji Przedmiotu zamówienia, tj.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12</w:t>
            </w:r>
            <w:r w:rsidRPr="0035568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ęcy</w:t>
            </w:r>
            <w:r w:rsidR="00583482" w:rsidRPr="007C78FF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0B44EB" w:rsidRPr="007C78FF" w14:paraId="25F95E20" w14:textId="77777777" w:rsidTr="004D65A3">
        <w:trPr>
          <w:trHeight w:val="600"/>
        </w:trPr>
        <w:tc>
          <w:tcPr>
            <w:tcW w:w="10207" w:type="dxa"/>
            <w:hideMark/>
          </w:tcPr>
          <w:p w14:paraId="5880650F" w14:textId="77777777" w:rsidR="000B44EB" w:rsidRPr="00DC4E86" w:rsidRDefault="000B44EB" w:rsidP="002355B7">
            <w:pPr>
              <w:ind w:left="484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>OŚWIADCZAM/-Y*, ŻE:</w:t>
            </w:r>
          </w:p>
          <w:p w14:paraId="50B1E14A" w14:textId="77777777" w:rsidR="00F022A4" w:rsidRPr="00DC4E86" w:rsidRDefault="00F022A4" w:rsidP="00F022A4">
            <w:pPr>
              <w:ind w:left="493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31CC2DA" w14:textId="14416CBE" w:rsidR="00D51027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wskazana cena w </w:t>
            </w:r>
            <w:r w:rsidR="00D51027" w:rsidRPr="007C78FF">
              <w:rPr>
                <w:rFonts w:ascii="Arial" w:hAnsi="Arial" w:cs="Arial"/>
                <w:sz w:val="20"/>
                <w:szCs w:val="20"/>
                <w:lang w:eastAsia="ar-SA"/>
              </w:rPr>
              <w:t>f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ormularzu </w:t>
            </w:r>
            <w:r w:rsidR="00D51027" w:rsidRPr="007C78FF">
              <w:rPr>
                <w:rFonts w:ascii="Arial" w:hAnsi="Arial" w:cs="Arial"/>
                <w:sz w:val="20"/>
                <w:szCs w:val="20"/>
                <w:lang w:eastAsia="ar-SA"/>
              </w:rPr>
              <w:t>o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fertowym obejmuje cały zakres 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rzedmiotu zamówienia wskazanego przez Zamawiającego w SWZ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,</w:t>
            </w:r>
            <w:r w:rsidR="008F1910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="00B44AC8" w:rsidRPr="007C78FF">
              <w:rPr>
                <w:rFonts w:ascii="Arial" w:hAnsi="Arial" w:cs="Arial"/>
                <w:sz w:val="20"/>
                <w:szCs w:val="20"/>
                <w:lang w:eastAsia="ar-SA"/>
              </w:rPr>
              <w:t>OPZ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oraz wzorze Umowy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, uwzględnia wszystkie wymagane opłaty i koszty niezbędne do zrealizowania całości 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rzedmiotu zamówienia, bez względu na okoliczności i źródła ich powstania.</w:t>
            </w:r>
          </w:p>
          <w:p w14:paraId="116BFF6A" w14:textId="77777777"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akceptuję/-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warunki wskazane w SWZ wraz z projektem umowy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  <w:p w14:paraId="77322D4B" w14:textId="77777777"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zapoznałem/-liśmy* się ze SWZ i nie wnosimy do niej zastrzeżeń oraz zdobyliśmy konieczne informacje do przygotowania oferty.</w:t>
            </w:r>
          </w:p>
          <w:p w14:paraId="5B008164" w14:textId="77777777"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jestem/-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eśmy</w:t>
            </w:r>
            <w:proofErr w:type="spellEnd"/>
            <w:proofErr w:type="gram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 związani</w:t>
            </w:r>
            <w:proofErr w:type="gram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złożoną ofertą przez okres 30 dni - bieg terminu związania ofertą rozpoczyna się wraz z upływem terminu składania ofert.</w:t>
            </w:r>
          </w:p>
          <w:p w14:paraId="3D70CFCA" w14:textId="77777777"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akceptuję/-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przedstawione w SWZ postanowienia umowy i we wskazanym przez Zamawiającego terminie zobowiązuje/-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się do podpisania umowy, na określonych w SWZ warunkach, w miejscu i terminie wyznaczonym przez Zamawiającego.</w:t>
            </w:r>
          </w:p>
          <w:p w14:paraId="2BE058E4" w14:textId="77777777"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zapoznałem/-liśmy* się ze wszystkimi warunkami zamówienia oraz dokumentami dotyczącymi przedmiotu zamówienia i akceptujemy je bez zastrzeżeń.</w:t>
            </w:r>
          </w:p>
          <w:p w14:paraId="58BEFADE" w14:textId="77777777"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      </w:r>
          </w:p>
          <w:p w14:paraId="31AB00E6" w14:textId="77777777" w:rsidR="002A6418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zostałem/-liśmy* poinformowani, że możemy wydzielić z oferty informacje stanowiące tajemnicę przedsiębiorstwa w rozumieniu przepisów o zwalczaniu nieuczciwej konkurencji jednocześnie wykazując, </w:t>
            </w: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  <w:t>iż zastrzeżone informację stanowią tajemnice przedsiębiorstwa oraz zastrzec w odniesieniu do tych informacji, aby nie były one udostępnione innym uczestnikom postępowania.</w:t>
            </w:r>
          </w:p>
          <w:p w14:paraId="084E40C3" w14:textId="77777777" w:rsidR="00B3580A" w:rsidRPr="007C78FF" w:rsidRDefault="00B3580A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426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</w:pPr>
            <w:bookmarkStart w:id="0" w:name="_Hlk104458705"/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Zgodnie z treścią art. 225 </w:t>
            </w:r>
            <w:proofErr w:type="spellStart"/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>Pzp</w:t>
            </w:r>
            <w:proofErr w:type="spellEnd"/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oświadczamy, że wybór przedmiotowej oferty będzie prowadzić do powstania u zamawiającego obowiązku podatkowego w zakresie i wartości</w:t>
            </w:r>
            <w:r w:rsidRPr="007C78FF">
              <w:rPr>
                <w:rStyle w:val="Odwoanieprzypisudolnego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 </w:t>
            </w:r>
          </w:p>
          <w:p w14:paraId="3D173E13" w14:textId="3574ABD2" w:rsidR="00B3580A" w:rsidRPr="007C78FF" w:rsidRDefault="00B3580A" w:rsidP="00B3580A">
            <w:pPr>
              <w:pStyle w:val="Akapitzlist"/>
              <w:tabs>
                <w:tab w:val="left" w:pos="-8789"/>
                <w:tab w:val="left" w:pos="426"/>
                <w:tab w:val="left" w:pos="9000"/>
              </w:tabs>
              <w:spacing w:before="40"/>
              <w:ind w:left="63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..…………….…………..………………………...……………………………..…</w:t>
            </w:r>
          </w:p>
          <w:p w14:paraId="3FB53273" w14:textId="77777777" w:rsidR="00B3580A" w:rsidRPr="007C78FF" w:rsidRDefault="00B3580A" w:rsidP="00B3580A">
            <w:pPr>
              <w:pStyle w:val="Style67"/>
              <w:shd w:val="clear" w:color="auto" w:fill="auto"/>
              <w:tabs>
                <w:tab w:val="right" w:pos="9348"/>
              </w:tabs>
              <w:spacing w:before="60" w:after="0" w:line="276" w:lineRule="auto"/>
              <w:ind w:left="635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7C78FF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(należy wskazać: nazwę (rodzaj) towaru/usługi, których dostawa/świadczenie będzie prowadzić do jego powstania oraz ich wartość bez kwoty podatku od towarów i usług)</w:t>
            </w:r>
          </w:p>
          <w:p w14:paraId="255D2D90" w14:textId="77777777" w:rsidR="00B3580A" w:rsidRPr="007C78FF" w:rsidRDefault="00B3580A" w:rsidP="00B3580A">
            <w:pPr>
              <w:pStyle w:val="Style67"/>
              <w:shd w:val="clear" w:color="auto" w:fill="auto"/>
              <w:tabs>
                <w:tab w:val="right" w:pos="9348"/>
              </w:tabs>
              <w:spacing w:before="0" w:after="0" w:line="276" w:lineRule="auto"/>
              <w:ind w:left="493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Uwaga: </w:t>
            </w:r>
            <w:proofErr w:type="gramStart"/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>Uzupełnić</w:t>
            </w:r>
            <w:proofErr w:type="gramEnd"/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jeżeli dotyczy</w:t>
            </w:r>
            <w:r w:rsidR="00F4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załączyć do oferty oddzielne oświadczenie</w:t>
            </w: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>. Brak uzupełnienia</w:t>
            </w:r>
            <w:r w:rsidR="00F4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dołączenia do oferty oświadczenia</w:t>
            </w: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oznacza, iż wybór przedmiotowej oferty nie będzie prowadzić do powstania u zamawiającego obowiązku podatkowego.</w:t>
            </w:r>
            <w:bookmarkEnd w:id="0"/>
          </w:p>
          <w:p w14:paraId="02A9A13E" w14:textId="77777777" w:rsidR="00F022A4" w:rsidRPr="007C78FF" w:rsidRDefault="00F022A4" w:rsidP="000A3BDA">
            <w:pPr>
              <w:pStyle w:val="Akapitzlist"/>
              <w:numPr>
                <w:ilvl w:val="1"/>
                <w:numId w:val="7"/>
              </w:numPr>
              <w:spacing w:before="120" w:after="120" w:line="288" w:lineRule="auto"/>
              <w:ind w:left="636" w:hanging="45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Oświadczam/-y, że wypełniłem/-liśmy obowiązki informacyjne przewidziane w art. 13 lub art. 14 </w:t>
            </w:r>
            <w:proofErr w:type="gram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RODO[</w:t>
            </w:r>
            <w:proofErr w:type="gram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1] wobec osób fizycznych, od których dane osobowe bezpośrednio lub pośrednio pozyskałem w celu ubiegania się o udzielenie zamówienia publicznego w niniejszym </w:t>
            </w:r>
            <w:proofErr w:type="gram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postępowaniu.*</w:t>
            </w:r>
            <w:proofErr w:type="gram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</w:p>
          <w:p w14:paraId="409B7647" w14:textId="77777777" w:rsidR="00F022A4" w:rsidRPr="007C78FF" w:rsidRDefault="00F022A4" w:rsidP="002A6418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</w:t>
            </w:r>
            <w:r w:rsidR="002A6418" w:rsidRPr="007C78FF">
              <w:rPr>
                <w:rFonts w:ascii="Arial" w:hAnsi="Arial" w:cs="Arial"/>
                <w:sz w:val="20"/>
                <w:szCs w:val="20"/>
                <w:lang w:eastAsia="ar-SA"/>
              </w:rPr>
              <w:t>e.</w:t>
            </w:r>
          </w:p>
          <w:p w14:paraId="271568D3" w14:textId="77777777" w:rsidR="000B44EB" w:rsidRPr="00DC4E86" w:rsidRDefault="00F022A4" w:rsidP="00F022A4">
            <w:pPr>
              <w:ind w:left="34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i/>
                <w:sz w:val="20"/>
                <w:szCs w:val="20"/>
                <w:u w:val="single"/>
                <w:lang w:eastAsia="ar-SA"/>
              </w:rPr>
              <w:t>*  niepotrzebne skreślić</w:t>
            </w:r>
          </w:p>
          <w:p w14:paraId="7B6327C3" w14:textId="77777777" w:rsidR="000B44EB" w:rsidRPr="00DC4E86" w:rsidRDefault="000B44EB" w:rsidP="00790C3B">
            <w:pPr>
              <w:ind w:left="3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B44EB" w:rsidRPr="007C78FF" w14:paraId="75AA0C22" w14:textId="77777777" w:rsidTr="00543CAB">
        <w:trPr>
          <w:trHeight w:val="851"/>
        </w:trPr>
        <w:tc>
          <w:tcPr>
            <w:tcW w:w="10207" w:type="dxa"/>
          </w:tcPr>
          <w:p w14:paraId="6A9CB5E2" w14:textId="77777777" w:rsidR="000B44EB" w:rsidRPr="00DC4E86" w:rsidRDefault="000B44EB" w:rsidP="000A3BDA">
            <w:pPr>
              <w:numPr>
                <w:ilvl w:val="0"/>
                <w:numId w:val="11"/>
              </w:numPr>
              <w:ind w:left="322" w:hanging="32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PODWYKONAWCY </w:t>
            </w:r>
            <w:r w:rsidRPr="00DC4E8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(wypełnić, jeżeli </w:t>
            </w:r>
            <w:proofErr w:type="gramStart"/>
            <w:r w:rsidRPr="00DC4E86">
              <w:rPr>
                <w:rFonts w:ascii="Arial" w:hAnsi="Arial" w:cs="Arial"/>
                <w:i/>
                <w:iCs/>
                <w:sz w:val="20"/>
                <w:szCs w:val="20"/>
              </w:rPr>
              <w:t>dotyczy)*</w:t>
            </w:r>
            <w:proofErr w:type="gramEnd"/>
          </w:p>
          <w:p w14:paraId="18FA8B27" w14:textId="77777777" w:rsidR="000B44EB" w:rsidRPr="00DC4E86" w:rsidRDefault="000B44EB" w:rsidP="00790C3B">
            <w:p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162" w:type="dxa"/>
              <w:tblLayout w:type="fixed"/>
              <w:tblLook w:val="04A0" w:firstRow="1" w:lastRow="0" w:firstColumn="1" w:lastColumn="0" w:noHBand="0" w:noVBand="1"/>
            </w:tblPr>
            <w:tblGrid>
              <w:gridCol w:w="4917"/>
              <w:gridCol w:w="4731"/>
            </w:tblGrid>
            <w:tr w:rsidR="000B44EB" w:rsidRPr="007C78FF" w14:paraId="1DA10195" w14:textId="77777777" w:rsidTr="00790C3B">
              <w:tc>
                <w:tcPr>
                  <w:tcW w:w="4917" w:type="dxa"/>
                </w:tcPr>
                <w:p w14:paraId="5EB907CB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 xml:space="preserve">Części zamówienia </w:t>
                  </w:r>
                </w:p>
              </w:tc>
              <w:tc>
                <w:tcPr>
                  <w:tcW w:w="4731" w:type="dxa"/>
                </w:tcPr>
                <w:p w14:paraId="7B6CF286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Nazwa firmy podwykonawcy</w:t>
                  </w:r>
                </w:p>
              </w:tc>
            </w:tr>
            <w:tr w:rsidR="000B44EB" w:rsidRPr="007C78FF" w14:paraId="42BA7734" w14:textId="77777777" w:rsidTr="00790C3B">
              <w:tc>
                <w:tcPr>
                  <w:tcW w:w="4917" w:type="dxa"/>
                </w:tcPr>
                <w:p w14:paraId="44C67131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731" w:type="dxa"/>
                </w:tcPr>
                <w:p w14:paraId="0BF14A42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B44EB" w:rsidRPr="007C78FF" w14:paraId="7A5ED4C8" w14:textId="77777777" w:rsidTr="00790C3B">
              <w:tc>
                <w:tcPr>
                  <w:tcW w:w="4917" w:type="dxa"/>
                </w:tcPr>
                <w:p w14:paraId="067BECB2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731" w:type="dxa"/>
                </w:tcPr>
                <w:p w14:paraId="5B34243B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B44EB" w:rsidRPr="007C78FF" w14:paraId="4F8F7FCF" w14:textId="77777777" w:rsidTr="00790C3B">
              <w:tc>
                <w:tcPr>
                  <w:tcW w:w="4917" w:type="dxa"/>
                </w:tcPr>
                <w:p w14:paraId="2315E555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731" w:type="dxa"/>
                </w:tcPr>
                <w:p w14:paraId="1A0BBE48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F27161E" w14:textId="77777777" w:rsidR="000B44EB" w:rsidRPr="00DC4E86" w:rsidRDefault="000B44EB" w:rsidP="00790C3B">
            <w:pPr>
              <w:widowControl w:val="0"/>
              <w:tabs>
                <w:tab w:val="left" w:pos="962"/>
              </w:tabs>
              <w:ind w:left="162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98868A6" w14:textId="77777777" w:rsidR="000B44EB" w:rsidRPr="00DC4E86" w:rsidRDefault="000B44EB" w:rsidP="00790C3B">
            <w:pPr>
              <w:tabs>
                <w:tab w:val="left" w:pos="426"/>
                <w:tab w:val="left" w:pos="70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*  </w:t>
            </w:r>
            <w:r w:rsidRPr="00DC4E8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W przypadku powierzenia części zamówienia podwykonawcom, należy podać nazwy firm podwykonawców. </w:t>
            </w:r>
          </w:p>
          <w:p w14:paraId="7123636C" w14:textId="77777777" w:rsidR="000B44EB" w:rsidRPr="00DC4E86" w:rsidRDefault="000B44EB" w:rsidP="00790C3B">
            <w:pPr>
              <w:tabs>
                <w:tab w:val="left" w:pos="426"/>
                <w:tab w:val="left" w:pos="709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C4E8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  Niewypełnienie oznacza wykonanie przedmiotu zamówienia bez udziału podwykonawców.</w:t>
            </w:r>
          </w:p>
        </w:tc>
      </w:tr>
      <w:tr w:rsidR="000B44EB" w:rsidRPr="007C78FF" w14:paraId="276A31B3" w14:textId="77777777" w:rsidTr="004D65A3">
        <w:trPr>
          <w:trHeight w:val="241"/>
        </w:trPr>
        <w:tc>
          <w:tcPr>
            <w:tcW w:w="10207" w:type="dxa"/>
            <w:hideMark/>
          </w:tcPr>
          <w:p w14:paraId="17A075C1" w14:textId="77777777" w:rsidR="000B44EB" w:rsidRPr="00DC4E86" w:rsidRDefault="000B44EB" w:rsidP="000A3BDA">
            <w:pPr>
              <w:numPr>
                <w:ilvl w:val="0"/>
                <w:numId w:val="11"/>
              </w:numPr>
              <w:ind w:left="464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>SPIS TREŚCI:</w:t>
            </w:r>
          </w:p>
          <w:p w14:paraId="01D23B45" w14:textId="77777777" w:rsidR="000B44EB" w:rsidRPr="00DC4E86" w:rsidRDefault="000B44EB" w:rsidP="00790C3B">
            <w:pPr>
              <w:ind w:left="318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38647C" w14:textId="77777777" w:rsidR="000B44EB" w:rsidRPr="00DC4E86" w:rsidRDefault="000B44EB" w:rsidP="00790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Integralną część oferty stanowią następujące dokumenty:</w:t>
            </w:r>
          </w:p>
          <w:p w14:paraId="0373DF84" w14:textId="77777777" w:rsidR="000B44EB" w:rsidRPr="00DC4E86" w:rsidRDefault="000B44EB" w:rsidP="000A3BDA">
            <w:pPr>
              <w:numPr>
                <w:ilvl w:val="0"/>
                <w:numId w:val="3"/>
              </w:numPr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697BA2A2" w14:textId="4732C7C3" w:rsidR="000B44EB" w:rsidRPr="00455D4C" w:rsidRDefault="000B44EB" w:rsidP="00455D4C">
            <w:pPr>
              <w:numPr>
                <w:ilvl w:val="0"/>
                <w:numId w:val="3"/>
              </w:numPr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471B0BED" w14:textId="77777777" w:rsidR="00E73A44" w:rsidRPr="00DC4E86" w:rsidRDefault="00E73A44" w:rsidP="00E73A44">
            <w:pPr>
              <w:tabs>
                <w:tab w:val="left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......................................................……..…………………………………………….</w:t>
            </w:r>
          </w:p>
          <w:p w14:paraId="73A54C3A" w14:textId="77777777" w:rsidR="000B44EB" w:rsidRPr="00DC4E86" w:rsidRDefault="00E73A44" w:rsidP="00E73A4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bCs/>
                <w:i/>
                <w:sz w:val="20"/>
                <w:szCs w:val="20"/>
                <w:u w:val="single"/>
              </w:rPr>
              <w:lastRenderedPageBreak/>
              <w:t xml:space="preserve">Kwalifikowany podpis elektroniczny/podpis zaufany/podpis osobisty </w:t>
            </w:r>
            <w:r w:rsidRPr="00DC4E86">
              <w:rPr>
                <w:rFonts w:ascii="Arial" w:hAnsi="Arial" w:cs="Arial"/>
                <w:b/>
                <w:bCs/>
                <w:i/>
                <w:sz w:val="20"/>
                <w:szCs w:val="20"/>
                <w:u w:val="single"/>
              </w:rPr>
              <w:br/>
              <w:t>osoby upoważnionej do reprezentowania Wykonawcy</w:t>
            </w:r>
          </w:p>
        </w:tc>
      </w:tr>
    </w:tbl>
    <w:p w14:paraId="1EDB6D6F" w14:textId="77777777" w:rsidR="00DC56C0" w:rsidRDefault="00DC56C0" w:rsidP="00455D4C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DC56C0" w:rsidSect="004934CF">
      <w:headerReference w:type="default" r:id="rId8"/>
      <w:footerReference w:type="default" r:id="rId9"/>
      <w:footerReference w:type="first" r:id="rId10"/>
      <w:pgSz w:w="11906" w:h="16838"/>
      <w:pgMar w:top="1515" w:right="1417" w:bottom="1417" w:left="1417" w:header="4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EA512" w14:textId="77777777" w:rsidR="007D6D0D" w:rsidRDefault="007D6D0D" w:rsidP="00C73A05">
      <w:r>
        <w:separator/>
      </w:r>
    </w:p>
  </w:endnote>
  <w:endnote w:type="continuationSeparator" w:id="0">
    <w:p w14:paraId="41331BF7" w14:textId="77777777" w:rsidR="007D6D0D" w:rsidRDefault="007D6D0D" w:rsidP="00C7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3" w:usb1="00000000" w:usb2="00000000" w:usb3="00000000" w:csb0="0000002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526A7" w14:textId="250534BE" w:rsidR="007A14E2" w:rsidRDefault="007A14E2">
    <w:pPr>
      <w:pStyle w:val="Stopka"/>
    </w:pPr>
    <w:r>
      <w:rPr>
        <w:noProof/>
      </w:rPr>
      <w:drawing>
        <wp:anchor distT="0" distB="0" distL="114300" distR="114300" simplePos="0" relativeHeight="251667456" behindDoc="0" locked="0" layoutInCell="1" allowOverlap="1" wp14:anchorId="53C52268" wp14:editId="67B35F71">
          <wp:simplePos x="0" y="0"/>
          <wp:positionH relativeFrom="margin">
            <wp:posOffset>-244443</wp:posOffset>
          </wp:positionH>
          <wp:positionV relativeFrom="paragraph">
            <wp:posOffset>0</wp:posOffset>
          </wp:positionV>
          <wp:extent cx="6115050" cy="412750"/>
          <wp:effectExtent l="0" t="0" r="0" b="6350"/>
          <wp:wrapNone/>
          <wp:docPr id="64" name="Obraz 64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586819207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1450433524"/>
          <w:docPartObj>
            <w:docPartGallery w:val="Page Numbers (Top of Page)"/>
            <w:docPartUnique/>
          </w:docPartObj>
        </w:sdtPr>
        <w:sdtContent>
          <w:p w14:paraId="7412D685" w14:textId="77777777" w:rsidR="000B158F" w:rsidRPr="008528A6" w:rsidRDefault="000B158F">
            <w:pPr>
              <w:pStyle w:val="Stopka"/>
              <w:jc w:val="center"/>
              <w:rPr>
                <w:sz w:val="20"/>
              </w:rPr>
            </w:pPr>
            <w:r w:rsidRPr="00810933">
              <w:rPr>
                <w:noProof/>
                <w:sz w:val="20"/>
              </w:rPr>
              <w:drawing>
                <wp:anchor distT="0" distB="0" distL="114300" distR="114300" simplePos="0" relativeHeight="251665408" behindDoc="0" locked="0" layoutInCell="0" allowOverlap="1" wp14:anchorId="0B89C1E1" wp14:editId="3EDF7EB3">
                  <wp:simplePos x="0" y="0"/>
                  <wp:positionH relativeFrom="margin">
                    <wp:posOffset>-520700</wp:posOffset>
                  </wp:positionH>
                  <wp:positionV relativeFrom="bottomMargin">
                    <wp:posOffset>64135</wp:posOffset>
                  </wp:positionV>
                  <wp:extent cx="7019925" cy="382905"/>
                  <wp:effectExtent l="0" t="0" r="9525" b="0"/>
                  <wp:wrapNone/>
                  <wp:docPr id="3" name="Obraz 3" descr="listownik-DEFS-stopka-bez-danych-Pomorskie-FE-UMWP-UE-EFSI-20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listownik-DEFS-stopka-bez-danych-Pomorskie-FE-UMWP-UE-EFSI-2016"/>
                          <pic:cNvPicPr>
                            <a:picLocks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925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528A6">
              <w:rPr>
                <w:sz w:val="20"/>
              </w:rPr>
              <w:t xml:space="preserve">Strona </w:t>
            </w:r>
            <w:r w:rsidR="00D64F42"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PAGE</w:instrText>
            </w:r>
            <w:r w:rsidR="00D64F42"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41</w:t>
            </w:r>
            <w:r w:rsidR="00D64F42" w:rsidRPr="008528A6">
              <w:rPr>
                <w:b/>
                <w:bCs/>
                <w:sz w:val="20"/>
              </w:rPr>
              <w:fldChar w:fldCharType="end"/>
            </w:r>
            <w:r w:rsidRPr="008528A6">
              <w:rPr>
                <w:sz w:val="20"/>
              </w:rPr>
              <w:t xml:space="preserve"> z </w:t>
            </w:r>
            <w:r w:rsidR="00D64F42"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NUMPAGES</w:instrText>
            </w:r>
            <w:r w:rsidR="00D64F42"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69</w:t>
            </w:r>
            <w:r w:rsidR="00D64F42" w:rsidRPr="008528A6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1BC9299" w14:textId="77777777" w:rsidR="000B158F" w:rsidRPr="00B01F08" w:rsidRDefault="000B158F" w:rsidP="008E0C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B1586" w14:textId="77777777" w:rsidR="007D6D0D" w:rsidRDefault="007D6D0D" w:rsidP="00C73A05">
      <w:r>
        <w:separator/>
      </w:r>
    </w:p>
  </w:footnote>
  <w:footnote w:type="continuationSeparator" w:id="0">
    <w:p w14:paraId="16396651" w14:textId="77777777" w:rsidR="007D6D0D" w:rsidRDefault="007D6D0D" w:rsidP="00C73A05">
      <w:r>
        <w:continuationSeparator/>
      </w:r>
    </w:p>
  </w:footnote>
  <w:footnote w:id="1">
    <w:p w14:paraId="12B9EF07" w14:textId="77777777" w:rsidR="000B158F" w:rsidRPr="002634DA" w:rsidRDefault="000B158F" w:rsidP="00B3580A">
      <w:pPr>
        <w:pStyle w:val="Tekstprzypisudolnego"/>
        <w:jc w:val="both"/>
      </w:pPr>
      <w:r w:rsidRPr="000F31F8">
        <w:rPr>
          <w:rStyle w:val="Odwoanieprzypisudolnego"/>
          <w:b/>
        </w:rPr>
        <w:footnoteRef/>
      </w:r>
      <w:r w:rsidRPr="002634DA">
        <w:rPr>
          <w:rFonts w:asciiTheme="minorHAnsi" w:hAnsiTheme="minorHAnsi" w:cstheme="minorHAnsi"/>
          <w:b/>
        </w:rPr>
        <w:t>Uzupełnić jeżeli dotyczy.</w:t>
      </w:r>
      <w:r w:rsidRPr="002634DA">
        <w:rPr>
          <w:rFonts w:asciiTheme="minorHAnsi" w:hAnsiTheme="minorHAnsi" w:cstheme="minorHAnsi"/>
        </w:rPr>
        <w:t xml:space="preserve"> Jeżeli zachodzi przypadek, o którym mowa w ust. 2  należy wskazać: nazwę (rodzaj) i</w:t>
      </w:r>
      <w:r>
        <w:rPr>
          <w:rFonts w:asciiTheme="minorHAnsi" w:hAnsiTheme="minorHAnsi" w:cstheme="minorHAnsi"/>
        </w:rPr>
        <w:t> </w:t>
      </w:r>
      <w:r w:rsidRPr="002634DA">
        <w:rPr>
          <w:rFonts w:asciiTheme="minorHAnsi" w:hAnsiTheme="minorHAnsi" w:cstheme="minorHAnsi"/>
        </w:rPr>
        <w:t>wartość towaru/usług, których dostawa/świadczenie będzie prowadzić do powstania u Zamawiającego obowiązku podatkowego w zakresie VAT, tj. zgodnie z obowiązującymi przepisami to Zamawiający będzie płatnikiem podatku od towarów i usług (VAT) oraz będzie zobowiązany do przekazania go na rachunek właściwego urzędu skarbowego, a nie Wykonawca. Jeżeli wybór takiej oferty, będzie prowadził do powstania u</w:t>
      </w:r>
      <w:r>
        <w:rPr>
          <w:rFonts w:asciiTheme="minorHAnsi" w:hAnsiTheme="minorHAnsi" w:cstheme="minorHAnsi"/>
        </w:rPr>
        <w:t> </w:t>
      </w:r>
      <w:r w:rsidRPr="002634DA">
        <w:rPr>
          <w:rFonts w:asciiTheme="minorHAnsi" w:hAnsiTheme="minorHAnsi" w:cstheme="minorHAnsi"/>
        </w:rPr>
        <w:t>Zamawiającego obowiązku podatkowego, Zamawiający doliczy do przedstawionej ceny oferty podatek od towarów i usług, który będzie miał obowiązek rozliczyć zgodnie z obowiązującymi przepisami.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7BEC8" w14:textId="362836ED" w:rsidR="00E33722" w:rsidRDefault="007A14E2">
    <w:pPr>
      <w:pStyle w:val="Nagwek"/>
    </w:pPr>
    <w:r>
      <w:rPr>
        <w:noProof/>
      </w:rPr>
      <w:drawing>
        <wp:inline distT="0" distB="0" distL="0" distR="0" wp14:anchorId="3FCFE90E" wp14:editId="5595DFBA">
          <wp:extent cx="5760720" cy="689828"/>
          <wp:effectExtent l="0" t="0" r="0" b="0"/>
          <wp:docPr id="63" name="Obraz 63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9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AE5215E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8D2666DE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b w:val="0"/>
        <w:position w:val="0"/>
        <w:sz w:val="20"/>
        <w:szCs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</w:lvl>
  </w:abstractNum>
  <w:abstractNum w:abstractNumId="5" w15:restartNumberingAfterBreak="0">
    <w:nsid w:val="0000000A"/>
    <w:multiLevelType w:val="singleLevel"/>
    <w:tmpl w:val="0020127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b/>
      </w:rPr>
    </w:lvl>
  </w:abstractNum>
  <w:abstractNum w:abstractNumId="6" w15:restartNumberingAfterBreak="0">
    <w:nsid w:val="00000013"/>
    <w:multiLevelType w:val="multilevel"/>
    <w:tmpl w:val="64163B5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Calibri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21"/>
    <w:multiLevelType w:val="multilevel"/>
    <w:tmpl w:val="5AE6AA80"/>
    <w:name w:val="WW8Num33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 w:val="0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28"/>
    <w:multiLevelType w:val="singleLevel"/>
    <w:tmpl w:val="F1EEF116"/>
    <w:name w:val="WW8Num40"/>
    <w:lvl w:ilvl="0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Arial" w:eastAsia="Calibri" w:hAnsi="Arial" w:cs="Arial"/>
        <w:sz w:val="20"/>
        <w:szCs w:val="20"/>
      </w:rPr>
    </w:lvl>
  </w:abstractNum>
  <w:abstractNum w:abstractNumId="9" w15:restartNumberingAfterBreak="0">
    <w:nsid w:val="01BB1EA8"/>
    <w:multiLevelType w:val="hybridMultilevel"/>
    <w:tmpl w:val="71E253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D093984"/>
    <w:multiLevelType w:val="hybridMultilevel"/>
    <w:tmpl w:val="C6AE8216"/>
    <w:lvl w:ilvl="0" w:tplc="23AE15E8">
      <w:start w:val="1"/>
      <w:numFmt w:val="bullet"/>
      <w:lvlText w:val="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87E37"/>
    <w:multiLevelType w:val="hybridMultilevel"/>
    <w:tmpl w:val="BD388D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5C6D5D"/>
    <w:multiLevelType w:val="hybridMultilevel"/>
    <w:tmpl w:val="BB647A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B65A39"/>
    <w:multiLevelType w:val="hybridMultilevel"/>
    <w:tmpl w:val="168678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470471F"/>
    <w:multiLevelType w:val="hybridMultilevel"/>
    <w:tmpl w:val="54BE8EB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94D6445"/>
    <w:multiLevelType w:val="hybridMultilevel"/>
    <w:tmpl w:val="EE1680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BF70B6"/>
    <w:multiLevelType w:val="hybridMultilevel"/>
    <w:tmpl w:val="AFB41646"/>
    <w:lvl w:ilvl="0" w:tplc="13F28540">
      <w:start w:val="1"/>
      <w:numFmt w:val="bullet"/>
      <w:lvlText w:val="−"/>
      <w:lvlJc w:val="left"/>
      <w:pPr>
        <w:ind w:left="502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3B50D8"/>
    <w:multiLevelType w:val="hybridMultilevel"/>
    <w:tmpl w:val="9C68DB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561274">
      <w:start w:val="8"/>
      <w:numFmt w:val="bullet"/>
      <w:lvlText w:val="•"/>
      <w:lvlJc w:val="left"/>
      <w:pPr>
        <w:ind w:left="1420" w:hanging="70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7E4956"/>
    <w:multiLevelType w:val="hybridMultilevel"/>
    <w:tmpl w:val="AED4A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5838E9"/>
    <w:multiLevelType w:val="hybridMultilevel"/>
    <w:tmpl w:val="6E2CFF90"/>
    <w:lvl w:ilvl="0" w:tplc="01B284C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13658"/>
    <w:multiLevelType w:val="hybridMultilevel"/>
    <w:tmpl w:val="8898CDA8"/>
    <w:lvl w:ilvl="0" w:tplc="CD4C79D4">
      <w:start w:val="2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66265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3" w15:restartNumberingAfterBreak="0">
    <w:nsid w:val="25F90818"/>
    <w:multiLevelType w:val="hybridMultilevel"/>
    <w:tmpl w:val="81FACF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6054AE9"/>
    <w:multiLevelType w:val="hybridMultilevel"/>
    <w:tmpl w:val="D7DCB3A2"/>
    <w:lvl w:ilvl="0" w:tplc="C450C5C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414E0C"/>
    <w:multiLevelType w:val="hybridMultilevel"/>
    <w:tmpl w:val="779C14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89158A"/>
    <w:multiLevelType w:val="hybridMultilevel"/>
    <w:tmpl w:val="3F2E46FA"/>
    <w:lvl w:ilvl="0" w:tplc="797286B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D679C0"/>
    <w:multiLevelType w:val="hybridMultilevel"/>
    <w:tmpl w:val="06A0A7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9D28B8"/>
    <w:multiLevelType w:val="hybridMultilevel"/>
    <w:tmpl w:val="C04CD7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DF26283"/>
    <w:multiLevelType w:val="hybridMultilevel"/>
    <w:tmpl w:val="1398F9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0311541"/>
    <w:multiLevelType w:val="hybridMultilevel"/>
    <w:tmpl w:val="1ACA1A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08F0A28"/>
    <w:multiLevelType w:val="hybridMultilevel"/>
    <w:tmpl w:val="A822A8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0987CC7"/>
    <w:multiLevelType w:val="hybridMultilevel"/>
    <w:tmpl w:val="51C2EA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C167D6"/>
    <w:multiLevelType w:val="hybridMultilevel"/>
    <w:tmpl w:val="77C8D3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3D07E81"/>
    <w:multiLevelType w:val="hybridMultilevel"/>
    <w:tmpl w:val="3398D2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2F37E5"/>
    <w:multiLevelType w:val="hybridMultilevel"/>
    <w:tmpl w:val="F738C5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4B542EC"/>
    <w:multiLevelType w:val="hybridMultilevel"/>
    <w:tmpl w:val="532662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6DE13D2"/>
    <w:multiLevelType w:val="hybridMultilevel"/>
    <w:tmpl w:val="DE3087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A942CE"/>
    <w:multiLevelType w:val="hybridMultilevel"/>
    <w:tmpl w:val="046C2166"/>
    <w:lvl w:ilvl="0" w:tplc="B9FEEF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E50DFB"/>
    <w:multiLevelType w:val="hybridMultilevel"/>
    <w:tmpl w:val="327C360A"/>
    <w:lvl w:ilvl="0" w:tplc="681439D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1B146C"/>
    <w:multiLevelType w:val="hybridMultilevel"/>
    <w:tmpl w:val="54EC3B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8E5DA8"/>
    <w:multiLevelType w:val="hybridMultilevel"/>
    <w:tmpl w:val="5DC84E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551876"/>
    <w:multiLevelType w:val="hybridMultilevel"/>
    <w:tmpl w:val="7A2ECAC0"/>
    <w:lvl w:ilvl="0" w:tplc="CCE4F96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DC4926"/>
    <w:multiLevelType w:val="hybridMultilevel"/>
    <w:tmpl w:val="F906FC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2B5625C"/>
    <w:multiLevelType w:val="hybridMultilevel"/>
    <w:tmpl w:val="7820D5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34C7FB5"/>
    <w:multiLevelType w:val="hybridMultilevel"/>
    <w:tmpl w:val="224AC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3DCFB5C">
      <w:numFmt w:val="bullet"/>
      <w:lvlText w:val=""/>
      <w:lvlJc w:val="left"/>
      <w:pPr>
        <w:ind w:left="2680" w:hanging="700"/>
      </w:pPr>
      <w:rPr>
        <w:rFonts w:ascii="Symbol" w:eastAsiaTheme="minorHAns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4FF36CD"/>
    <w:multiLevelType w:val="hybridMultilevel"/>
    <w:tmpl w:val="0ACECC5C"/>
    <w:styleLink w:val="Punktor"/>
    <w:lvl w:ilvl="0" w:tplc="9B4E99D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0E6E248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FA59E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676AF0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F32BD84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64E55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38EFD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F68336A">
      <w:start w:val="1"/>
      <w:numFmt w:val="bullet"/>
      <w:lvlText w:val="•"/>
      <w:lvlJc w:val="left"/>
      <w:pPr>
        <w:tabs>
          <w:tab w:val="left" w:pos="709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7905F0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 w15:restartNumberingAfterBreak="0">
    <w:nsid w:val="48C1529C"/>
    <w:multiLevelType w:val="hybridMultilevel"/>
    <w:tmpl w:val="F92EF35C"/>
    <w:lvl w:ilvl="0" w:tplc="64AC98B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497137CB"/>
    <w:multiLevelType w:val="hybridMultilevel"/>
    <w:tmpl w:val="4CE2F4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A707627"/>
    <w:multiLevelType w:val="hybridMultilevel"/>
    <w:tmpl w:val="95324AF6"/>
    <w:lvl w:ilvl="0" w:tplc="51440A2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F440F6"/>
    <w:multiLevelType w:val="hybridMultilevel"/>
    <w:tmpl w:val="08724BEE"/>
    <w:lvl w:ilvl="0" w:tplc="74EE31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1E150F"/>
    <w:multiLevelType w:val="hybridMultilevel"/>
    <w:tmpl w:val="1CF08110"/>
    <w:styleLink w:val="Numery"/>
    <w:lvl w:ilvl="0" w:tplc="B51EDCE6">
      <w:start w:val="1"/>
      <w:numFmt w:val="decimal"/>
      <w:lvlText w:val="%1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860FC6">
      <w:start w:val="1"/>
      <w:numFmt w:val="decimal"/>
      <w:lvlText w:val="%2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6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6E554C">
      <w:start w:val="1"/>
      <w:numFmt w:val="decimal"/>
      <w:lvlText w:val="%3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689BD6">
      <w:start w:val="1"/>
      <w:numFmt w:val="decimal"/>
      <w:lvlText w:val="%4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681978">
      <w:start w:val="1"/>
      <w:numFmt w:val="decimal"/>
      <w:lvlText w:val="%5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76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1A6A6E">
      <w:start w:val="1"/>
      <w:numFmt w:val="decimal"/>
      <w:lvlText w:val="%6."/>
      <w:lvlJc w:val="left"/>
      <w:pPr>
        <w:tabs>
          <w:tab w:val="left" w:pos="709"/>
          <w:tab w:val="left" w:pos="141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12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072E19C">
      <w:start w:val="1"/>
      <w:numFmt w:val="decimal"/>
      <w:lvlText w:val="%7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4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828AB80">
      <w:start w:val="1"/>
      <w:numFmt w:val="decimal"/>
      <w:lvlText w:val="%8."/>
      <w:lvlJc w:val="left"/>
      <w:pPr>
        <w:tabs>
          <w:tab w:val="left" w:pos="709"/>
          <w:tab w:val="left" w:pos="1417"/>
          <w:tab w:val="left" w:pos="2127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0E324E">
      <w:start w:val="1"/>
      <w:numFmt w:val="decimal"/>
      <w:lvlText w:val="%9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2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4DB0106A"/>
    <w:multiLevelType w:val="hybridMultilevel"/>
    <w:tmpl w:val="E09682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03721E5"/>
    <w:multiLevelType w:val="hybridMultilevel"/>
    <w:tmpl w:val="B3183D84"/>
    <w:lvl w:ilvl="0" w:tplc="5476B24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8F5462"/>
    <w:multiLevelType w:val="hybridMultilevel"/>
    <w:tmpl w:val="169252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2A70653"/>
    <w:multiLevelType w:val="hybridMultilevel"/>
    <w:tmpl w:val="8D5CA2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3663C94"/>
    <w:multiLevelType w:val="hybridMultilevel"/>
    <w:tmpl w:val="95CE96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6CE59A7"/>
    <w:multiLevelType w:val="hybridMultilevel"/>
    <w:tmpl w:val="50FC23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9369FB"/>
    <w:multiLevelType w:val="hybridMultilevel"/>
    <w:tmpl w:val="809C5C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7D7B32"/>
    <w:multiLevelType w:val="hybridMultilevel"/>
    <w:tmpl w:val="3078B1A6"/>
    <w:lvl w:ilvl="0" w:tplc="E1147CB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BC3976"/>
    <w:multiLevelType w:val="hybridMultilevel"/>
    <w:tmpl w:val="2124BC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5F516162"/>
    <w:multiLevelType w:val="hybridMultilevel"/>
    <w:tmpl w:val="8C8439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FD41758"/>
    <w:multiLevelType w:val="hybridMultilevel"/>
    <w:tmpl w:val="BC68514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316255"/>
    <w:multiLevelType w:val="hybridMultilevel"/>
    <w:tmpl w:val="8FB23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9B54FE"/>
    <w:multiLevelType w:val="hybridMultilevel"/>
    <w:tmpl w:val="A5D67BD0"/>
    <w:lvl w:ilvl="0" w:tplc="52560F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92878EA"/>
    <w:multiLevelType w:val="hybridMultilevel"/>
    <w:tmpl w:val="336C347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AF39A8"/>
    <w:multiLevelType w:val="hybridMultilevel"/>
    <w:tmpl w:val="3230E914"/>
    <w:lvl w:ilvl="0" w:tplc="785CFD4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876EF3"/>
    <w:multiLevelType w:val="hybridMultilevel"/>
    <w:tmpl w:val="72767404"/>
    <w:lvl w:ilvl="0" w:tplc="45EAABC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1E49A3"/>
    <w:multiLevelType w:val="hybridMultilevel"/>
    <w:tmpl w:val="6D667ACE"/>
    <w:lvl w:ilvl="0" w:tplc="ECA4049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F917B0"/>
    <w:multiLevelType w:val="hybridMultilevel"/>
    <w:tmpl w:val="79869922"/>
    <w:lvl w:ilvl="0" w:tplc="52F4F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7F54B47"/>
    <w:multiLevelType w:val="hybridMultilevel"/>
    <w:tmpl w:val="3CB075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942E33"/>
    <w:multiLevelType w:val="hybridMultilevel"/>
    <w:tmpl w:val="5444366E"/>
    <w:lvl w:ilvl="0" w:tplc="C6F0710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5B0EB6"/>
    <w:multiLevelType w:val="hybridMultilevel"/>
    <w:tmpl w:val="071646C6"/>
    <w:lvl w:ilvl="0" w:tplc="429AA0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C168FF"/>
    <w:multiLevelType w:val="hybridMultilevel"/>
    <w:tmpl w:val="BED441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0120428">
    <w:abstractNumId w:val="0"/>
  </w:num>
  <w:num w:numId="2" w16cid:durableId="2089763530">
    <w:abstractNumId w:val="21"/>
  </w:num>
  <w:num w:numId="3" w16cid:durableId="876967587">
    <w:abstractNumId w:val="22"/>
    <w:lvlOverride w:ilvl="0">
      <w:startOverride w:val="1"/>
    </w:lvlOverride>
  </w:num>
  <w:num w:numId="4" w16cid:durableId="559024866">
    <w:abstractNumId w:val="69"/>
  </w:num>
  <w:num w:numId="5" w16cid:durableId="1240557781">
    <w:abstractNumId w:val="46"/>
  </w:num>
  <w:num w:numId="6" w16cid:durableId="869689505">
    <w:abstractNumId w:val="51"/>
  </w:num>
  <w:num w:numId="7" w16cid:durableId="919680476">
    <w:abstractNumId w:val="71"/>
  </w:num>
  <w:num w:numId="8" w16cid:durableId="42604991">
    <w:abstractNumId w:val="10"/>
  </w:num>
  <w:num w:numId="9" w16cid:durableId="1360551388">
    <w:abstractNumId w:val="49"/>
  </w:num>
  <w:num w:numId="10" w16cid:durableId="1699113034">
    <w:abstractNumId w:val="68"/>
  </w:num>
  <w:num w:numId="11" w16cid:durableId="1779711123">
    <w:abstractNumId w:val="66"/>
  </w:num>
  <w:num w:numId="12" w16cid:durableId="1947079412">
    <w:abstractNumId w:val="14"/>
  </w:num>
  <w:num w:numId="13" w16cid:durableId="511648139">
    <w:abstractNumId w:val="17"/>
  </w:num>
  <w:num w:numId="14" w16cid:durableId="700983301">
    <w:abstractNumId w:val="72"/>
  </w:num>
  <w:num w:numId="15" w16cid:durableId="1423986337">
    <w:abstractNumId w:val="45"/>
  </w:num>
  <w:num w:numId="16" w16cid:durableId="1021130466">
    <w:abstractNumId w:val="32"/>
  </w:num>
  <w:num w:numId="17" w16cid:durableId="1510413730">
    <w:abstractNumId w:val="60"/>
  </w:num>
  <w:num w:numId="18" w16cid:durableId="1624313060">
    <w:abstractNumId w:val="55"/>
  </w:num>
  <w:num w:numId="19" w16cid:durableId="644160574">
    <w:abstractNumId w:val="33"/>
  </w:num>
  <w:num w:numId="20" w16cid:durableId="1265500561">
    <w:abstractNumId w:val="44"/>
  </w:num>
  <w:num w:numId="21" w16cid:durableId="1697079913">
    <w:abstractNumId w:val="54"/>
  </w:num>
  <w:num w:numId="22" w16cid:durableId="1002902232">
    <w:abstractNumId w:val="52"/>
  </w:num>
  <w:num w:numId="23" w16cid:durableId="1521966668">
    <w:abstractNumId w:val="43"/>
  </w:num>
  <w:num w:numId="24" w16cid:durableId="59913524">
    <w:abstractNumId w:val="16"/>
  </w:num>
  <w:num w:numId="25" w16cid:durableId="1377311476">
    <w:abstractNumId w:val="56"/>
  </w:num>
  <w:num w:numId="26" w16cid:durableId="1314023120">
    <w:abstractNumId w:val="61"/>
  </w:num>
  <w:num w:numId="27" w16cid:durableId="1432628789">
    <w:abstractNumId w:val="35"/>
  </w:num>
  <w:num w:numId="28" w16cid:durableId="37239685">
    <w:abstractNumId w:val="23"/>
  </w:num>
  <w:num w:numId="29" w16cid:durableId="1664121379">
    <w:abstractNumId w:val="73"/>
  </w:num>
  <w:num w:numId="30" w16cid:durableId="1898587100">
    <w:abstractNumId w:val="48"/>
  </w:num>
  <w:num w:numId="31" w16cid:durableId="1658267553">
    <w:abstractNumId w:val="12"/>
  </w:num>
  <w:num w:numId="32" w16cid:durableId="2143377506">
    <w:abstractNumId w:val="36"/>
  </w:num>
  <w:num w:numId="33" w16cid:durableId="56708097">
    <w:abstractNumId w:val="18"/>
  </w:num>
  <w:num w:numId="34" w16cid:durableId="452602275">
    <w:abstractNumId w:val="41"/>
  </w:num>
  <w:num w:numId="35" w16cid:durableId="399406772">
    <w:abstractNumId w:val="29"/>
  </w:num>
  <w:num w:numId="36" w16cid:durableId="1118378539">
    <w:abstractNumId w:val="15"/>
  </w:num>
  <w:num w:numId="37" w16cid:durableId="1229683825">
    <w:abstractNumId w:val="28"/>
  </w:num>
  <w:num w:numId="38" w16cid:durableId="2090493260">
    <w:abstractNumId w:val="9"/>
  </w:num>
  <w:num w:numId="39" w16cid:durableId="94636193">
    <w:abstractNumId w:val="40"/>
  </w:num>
  <w:num w:numId="40" w16cid:durableId="830297986">
    <w:abstractNumId w:val="30"/>
  </w:num>
  <w:num w:numId="41" w16cid:durableId="2138595968">
    <w:abstractNumId w:val="13"/>
  </w:num>
  <w:num w:numId="42" w16cid:durableId="16852024">
    <w:abstractNumId w:val="31"/>
  </w:num>
  <w:num w:numId="43" w16cid:durableId="74400027">
    <w:abstractNumId w:val="19"/>
  </w:num>
  <w:num w:numId="44" w16cid:durableId="40597338">
    <w:abstractNumId w:val="65"/>
  </w:num>
  <w:num w:numId="45" w16cid:durableId="582690192">
    <w:abstractNumId w:val="63"/>
  </w:num>
  <w:num w:numId="46" w16cid:durableId="1511721840">
    <w:abstractNumId w:val="27"/>
  </w:num>
  <w:num w:numId="47" w16cid:durableId="1692217926">
    <w:abstractNumId w:val="37"/>
  </w:num>
  <w:num w:numId="48" w16cid:durableId="1755978051">
    <w:abstractNumId w:val="62"/>
  </w:num>
  <w:num w:numId="49" w16cid:durableId="420488728">
    <w:abstractNumId w:val="34"/>
  </w:num>
  <w:num w:numId="50" w16cid:durableId="862743626">
    <w:abstractNumId w:val="70"/>
  </w:num>
  <w:num w:numId="51" w16cid:durableId="1254511081">
    <w:abstractNumId w:val="57"/>
  </w:num>
  <w:num w:numId="52" w16cid:durableId="1652831731">
    <w:abstractNumId w:val="11"/>
  </w:num>
  <w:num w:numId="53" w16cid:durableId="1175268428">
    <w:abstractNumId w:val="64"/>
  </w:num>
  <w:num w:numId="54" w16cid:durableId="566841690">
    <w:abstractNumId w:val="47"/>
  </w:num>
  <w:num w:numId="55" w16cid:durableId="562451650">
    <w:abstractNumId w:val="67"/>
  </w:num>
  <w:num w:numId="56" w16cid:durableId="1538270598">
    <w:abstractNumId w:val="50"/>
  </w:num>
  <w:num w:numId="57" w16cid:durableId="483545953">
    <w:abstractNumId w:val="24"/>
  </w:num>
  <w:num w:numId="58" w16cid:durableId="140512022">
    <w:abstractNumId w:val="53"/>
  </w:num>
  <w:num w:numId="59" w16cid:durableId="645090249">
    <w:abstractNumId w:val="59"/>
  </w:num>
  <w:num w:numId="60" w16cid:durableId="403377400">
    <w:abstractNumId w:val="39"/>
  </w:num>
  <w:num w:numId="61" w16cid:durableId="1821846697">
    <w:abstractNumId w:val="38"/>
  </w:num>
  <w:num w:numId="62" w16cid:durableId="1937863592">
    <w:abstractNumId w:val="25"/>
  </w:num>
  <w:num w:numId="63" w16cid:durableId="699741091">
    <w:abstractNumId w:val="58"/>
  </w:num>
  <w:num w:numId="64" w16cid:durableId="209076817">
    <w:abstractNumId w:val="42"/>
  </w:num>
  <w:num w:numId="65" w16cid:durableId="528950101">
    <w:abstractNumId w:val="26"/>
  </w:num>
  <w:num w:numId="66" w16cid:durableId="1363482347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4EB"/>
    <w:rsid w:val="000004A2"/>
    <w:rsid w:val="000008F8"/>
    <w:rsid w:val="000031C5"/>
    <w:rsid w:val="00006F0A"/>
    <w:rsid w:val="000075EB"/>
    <w:rsid w:val="00007961"/>
    <w:rsid w:val="00010991"/>
    <w:rsid w:val="00010BF3"/>
    <w:rsid w:val="000163F6"/>
    <w:rsid w:val="00017C13"/>
    <w:rsid w:val="00022BDD"/>
    <w:rsid w:val="00025317"/>
    <w:rsid w:val="00025D87"/>
    <w:rsid w:val="000268E1"/>
    <w:rsid w:val="00034100"/>
    <w:rsid w:val="00034F5A"/>
    <w:rsid w:val="00036440"/>
    <w:rsid w:val="000413AF"/>
    <w:rsid w:val="00042215"/>
    <w:rsid w:val="00044841"/>
    <w:rsid w:val="0004638A"/>
    <w:rsid w:val="000464E5"/>
    <w:rsid w:val="00047BC1"/>
    <w:rsid w:val="000517A4"/>
    <w:rsid w:val="0005254F"/>
    <w:rsid w:val="000545CB"/>
    <w:rsid w:val="0005555E"/>
    <w:rsid w:val="0006267A"/>
    <w:rsid w:val="00063A80"/>
    <w:rsid w:val="00067D08"/>
    <w:rsid w:val="00070847"/>
    <w:rsid w:val="00073D14"/>
    <w:rsid w:val="0007798F"/>
    <w:rsid w:val="00080AE0"/>
    <w:rsid w:val="00083B08"/>
    <w:rsid w:val="00087634"/>
    <w:rsid w:val="00094DDA"/>
    <w:rsid w:val="000A1935"/>
    <w:rsid w:val="000A1FAE"/>
    <w:rsid w:val="000A3BDA"/>
    <w:rsid w:val="000A7DFD"/>
    <w:rsid w:val="000B158F"/>
    <w:rsid w:val="000B3884"/>
    <w:rsid w:val="000B44EB"/>
    <w:rsid w:val="000B5BD8"/>
    <w:rsid w:val="000B7FE9"/>
    <w:rsid w:val="000C3688"/>
    <w:rsid w:val="000C6C51"/>
    <w:rsid w:val="000C6C69"/>
    <w:rsid w:val="000D34F4"/>
    <w:rsid w:val="000D5714"/>
    <w:rsid w:val="000D6249"/>
    <w:rsid w:val="000E44F9"/>
    <w:rsid w:val="000F54E6"/>
    <w:rsid w:val="00100CFF"/>
    <w:rsid w:val="00104172"/>
    <w:rsid w:val="001063E9"/>
    <w:rsid w:val="00112556"/>
    <w:rsid w:val="00113120"/>
    <w:rsid w:val="0011416C"/>
    <w:rsid w:val="0011461F"/>
    <w:rsid w:val="00114E26"/>
    <w:rsid w:val="00117A1D"/>
    <w:rsid w:val="00134FEF"/>
    <w:rsid w:val="0013570B"/>
    <w:rsid w:val="001357B3"/>
    <w:rsid w:val="001367EF"/>
    <w:rsid w:val="00136DEA"/>
    <w:rsid w:val="001373BC"/>
    <w:rsid w:val="001420C6"/>
    <w:rsid w:val="001467A2"/>
    <w:rsid w:val="00151D56"/>
    <w:rsid w:val="00154191"/>
    <w:rsid w:val="00156CEC"/>
    <w:rsid w:val="001574BB"/>
    <w:rsid w:val="001601C2"/>
    <w:rsid w:val="001615D6"/>
    <w:rsid w:val="00162051"/>
    <w:rsid w:val="00163BAA"/>
    <w:rsid w:val="001651C0"/>
    <w:rsid w:val="001659D2"/>
    <w:rsid w:val="00165F70"/>
    <w:rsid w:val="00171979"/>
    <w:rsid w:val="0017290D"/>
    <w:rsid w:val="00175178"/>
    <w:rsid w:val="00175E54"/>
    <w:rsid w:val="00177F16"/>
    <w:rsid w:val="00183039"/>
    <w:rsid w:val="0018357F"/>
    <w:rsid w:val="00184BCB"/>
    <w:rsid w:val="00185468"/>
    <w:rsid w:val="00185496"/>
    <w:rsid w:val="00190141"/>
    <w:rsid w:val="001953FF"/>
    <w:rsid w:val="00197D3C"/>
    <w:rsid w:val="001A026C"/>
    <w:rsid w:val="001A126E"/>
    <w:rsid w:val="001A684C"/>
    <w:rsid w:val="001A692B"/>
    <w:rsid w:val="001A6B7A"/>
    <w:rsid w:val="001B2089"/>
    <w:rsid w:val="001B49A3"/>
    <w:rsid w:val="001B4C74"/>
    <w:rsid w:val="001B5EFD"/>
    <w:rsid w:val="001B6624"/>
    <w:rsid w:val="001C21EC"/>
    <w:rsid w:val="001C22DD"/>
    <w:rsid w:val="001C2C5C"/>
    <w:rsid w:val="001C57F4"/>
    <w:rsid w:val="001D1F47"/>
    <w:rsid w:val="001D274A"/>
    <w:rsid w:val="001D4B0F"/>
    <w:rsid w:val="001E040A"/>
    <w:rsid w:val="001E0AD7"/>
    <w:rsid w:val="001E3A31"/>
    <w:rsid w:val="001E773D"/>
    <w:rsid w:val="001F16DF"/>
    <w:rsid w:val="001F4D3E"/>
    <w:rsid w:val="001F7630"/>
    <w:rsid w:val="001F7C55"/>
    <w:rsid w:val="002039EF"/>
    <w:rsid w:val="00210CA7"/>
    <w:rsid w:val="002118A4"/>
    <w:rsid w:val="00212F9E"/>
    <w:rsid w:val="00216A1A"/>
    <w:rsid w:val="00222931"/>
    <w:rsid w:val="00224DBE"/>
    <w:rsid w:val="0022634D"/>
    <w:rsid w:val="00226B21"/>
    <w:rsid w:val="0022703C"/>
    <w:rsid w:val="00231DE0"/>
    <w:rsid w:val="00232AEE"/>
    <w:rsid w:val="00233B8A"/>
    <w:rsid w:val="0023541E"/>
    <w:rsid w:val="002355B7"/>
    <w:rsid w:val="002364BF"/>
    <w:rsid w:val="00237DD8"/>
    <w:rsid w:val="00241249"/>
    <w:rsid w:val="00242066"/>
    <w:rsid w:val="0024492E"/>
    <w:rsid w:val="00250379"/>
    <w:rsid w:val="002526C6"/>
    <w:rsid w:val="00252C57"/>
    <w:rsid w:val="00254164"/>
    <w:rsid w:val="002550BC"/>
    <w:rsid w:val="0026069D"/>
    <w:rsid w:val="00262D4E"/>
    <w:rsid w:val="00264A12"/>
    <w:rsid w:val="00266FCF"/>
    <w:rsid w:val="00270F10"/>
    <w:rsid w:val="002778DE"/>
    <w:rsid w:val="002923C5"/>
    <w:rsid w:val="002968C0"/>
    <w:rsid w:val="002A0969"/>
    <w:rsid w:val="002A0EF3"/>
    <w:rsid w:val="002A474B"/>
    <w:rsid w:val="002A6418"/>
    <w:rsid w:val="002B42E8"/>
    <w:rsid w:val="002B5EB8"/>
    <w:rsid w:val="002B77C8"/>
    <w:rsid w:val="002B78C7"/>
    <w:rsid w:val="002C1261"/>
    <w:rsid w:val="002C289A"/>
    <w:rsid w:val="002C7609"/>
    <w:rsid w:val="002D03BC"/>
    <w:rsid w:val="002D2B5A"/>
    <w:rsid w:val="002D49CF"/>
    <w:rsid w:val="002D4ADF"/>
    <w:rsid w:val="002D6E14"/>
    <w:rsid w:val="002E3E0A"/>
    <w:rsid w:val="002E6D36"/>
    <w:rsid w:val="002E7926"/>
    <w:rsid w:val="002F1864"/>
    <w:rsid w:val="002F2C95"/>
    <w:rsid w:val="002F3BC9"/>
    <w:rsid w:val="002F444A"/>
    <w:rsid w:val="002F47FD"/>
    <w:rsid w:val="002F649B"/>
    <w:rsid w:val="002F712A"/>
    <w:rsid w:val="00301389"/>
    <w:rsid w:val="0030189F"/>
    <w:rsid w:val="00302318"/>
    <w:rsid w:val="003041B4"/>
    <w:rsid w:val="00304D5F"/>
    <w:rsid w:val="00306B6C"/>
    <w:rsid w:val="0030714C"/>
    <w:rsid w:val="00315B0D"/>
    <w:rsid w:val="00316CFC"/>
    <w:rsid w:val="00320EE3"/>
    <w:rsid w:val="00321399"/>
    <w:rsid w:val="00322F7F"/>
    <w:rsid w:val="003240AC"/>
    <w:rsid w:val="003246C1"/>
    <w:rsid w:val="00334991"/>
    <w:rsid w:val="003353F9"/>
    <w:rsid w:val="00343288"/>
    <w:rsid w:val="0034471E"/>
    <w:rsid w:val="00345C52"/>
    <w:rsid w:val="00347A70"/>
    <w:rsid w:val="003510E8"/>
    <w:rsid w:val="0035297E"/>
    <w:rsid w:val="00355683"/>
    <w:rsid w:val="00357047"/>
    <w:rsid w:val="00362B56"/>
    <w:rsid w:val="00367133"/>
    <w:rsid w:val="00375FCF"/>
    <w:rsid w:val="00382279"/>
    <w:rsid w:val="00382CE3"/>
    <w:rsid w:val="00382FD8"/>
    <w:rsid w:val="0038358A"/>
    <w:rsid w:val="003878FF"/>
    <w:rsid w:val="00392DCC"/>
    <w:rsid w:val="00393E03"/>
    <w:rsid w:val="0039467E"/>
    <w:rsid w:val="003A234A"/>
    <w:rsid w:val="003A3884"/>
    <w:rsid w:val="003A3CFE"/>
    <w:rsid w:val="003A68AA"/>
    <w:rsid w:val="003A6CC7"/>
    <w:rsid w:val="003A70C2"/>
    <w:rsid w:val="003B2B1C"/>
    <w:rsid w:val="003B32AC"/>
    <w:rsid w:val="003B343A"/>
    <w:rsid w:val="003B4829"/>
    <w:rsid w:val="003B4F6B"/>
    <w:rsid w:val="003B6451"/>
    <w:rsid w:val="003B6635"/>
    <w:rsid w:val="003B6688"/>
    <w:rsid w:val="003B6F6B"/>
    <w:rsid w:val="003B7F27"/>
    <w:rsid w:val="003C2480"/>
    <w:rsid w:val="003C2633"/>
    <w:rsid w:val="003C592D"/>
    <w:rsid w:val="003D2463"/>
    <w:rsid w:val="003D333C"/>
    <w:rsid w:val="003D5465"/>
    <w:rsid w:val="003D5D9C"/>
    <w:rsid w:val="003E0E1F"/>
    <w:rsid w:val="003E18B7"/>
    <w:rsid w:val="003E23C0"/>
    <w:rsid w:val="003E680E"/>
    <w:rsid w:val="003E70E5"/>
    <w:rsid w:val="003F0A79"/>
    <w:rsid w:val="003F2888"/>
    <w:rsid w:val="003F329F"/>
    <w:rsid w:val="003F417A"/>
    <w:rsid w:val="003F4420"/>
    <w:rsid w:val="003F590C"/>
    <w:rsid w:val="003F615B"/>
    <w:rsid w:val="003F6B34"/>
    <w:rsid w:val="003F7C7A"/>
    <w:rsid w:val="003F7CD7"/>
    <w:rsid w:val="0040053C"/>
    <w:rsid w:val="00401267"/>
    <w:rsid w:val="00401586"/>
    <w:rsid w:val="00404946"/>
    <w:rsid w:val="00407861"/>
    <w:rsid w:val="004162AD"/>
    <w:rsid w:val="004163E9"/>
    <w:rsid w:val="00423879"/>
    <w:rsid w:val="00423D60"/>
    <w:rsid w:val="004246A0"/>
    <w:rsid w:val="0042537B"/>
    <w:rsid w:val="004259D1"/>
    <w:rsid w:val="00425CBF"/>
    <w:rsid w:val="00426DB4"/>
    <w:rsid w:val="004310FD"/>
    <w:rsid w:val="004331F1"/>
    <w:rsid w:val="00443F86"/>
    <w:rsid w:val="00444186"/>
    <w:rsid w:val="00451957"/>
    <w:rsid w:val="00455D4C"/>
    <w:rsid w:val="004566F6"/>
    <w:rsid w:val="00457379"/>
    <w:rsid w:val="00460A3D"/>
    <w:rsid w:val="00460BF5"/>
    <w:rsid w:val="004612D4"/>
    <w:rsid w:val="00461A27"/>
    <w:rsid w:val="004666C3"/>
    <w:rsid w:val="004707AA"/>
    <w:rsid w:val="00472815"/>
    <w:rsid w:val="00473071"/>
    <w:rsid w:val="004805C2"/>
    <w:rsid w:val="00481EA3"/>
    <w:rsid w:val="00483577"/>
    <w:rsid w:val="00491F57"/>
    <w:rsid w:val="004934CF"/>
    <w:rsid w:val="00493A06"/>
    <w:rsid w:val="004961C9"/>
    <w:rsid w:val="00497891"/>
    <w:rsid w:val="004A2CEC"/>
    <w:rsid w:val="004A566A"/>
    <w:rsid w:val="004B1D57"/>
    <w:rsid w:val="004B1E2C"/>
    <w:rsid w:val="004B28A5"/>
    <w:rsid w:val="004B2913"/>
    <w:rsid w:val="004B2B16"/>
    <w:rsid w:val="004B3CF3"/>
    <w:rsid w:val="004B4110"/>
    <w:rsid w:val="004B5311"/>
    <w:rsid w:val="004B534B"/>
    <w:rsid w:val="004C00B2"/>
    <w:rsid w:val="004C361A"/>
    <w:rsid w:val="004C602C"/>
    <w:rsid w:val="004C7B2A"/>
    <w:rsid w:val="004D05EE"/>
    <w:rsid w:val="004D0DBD"/>
    <w:rsid w:val="004D65A3"/>
    <w:rsid w:val="004E0820"/>
    <w:rsid w:val="004E3A68"/>
    <w:rsid w:val="004E66CB"/>
    <w:rsid w:val="004F4293"/>
    <w:rsid w:val="004F4FF9"/>
    <w:rsid w:val="004F6424"/>
    <w:rsid w:val="004F66B7"/>
    <w:rsid w:val="00501FD7"/>
    <w:rsid w:val="005066EF"/>
    <w:rsid w:val="00510C61"/>
    <w:rsid w:val="005116D7"/>
    <w:rsid w:val="00516055"/>
    <w:rsid w:val="00520DE8"/>
    <w:rsid w:val="00521BF4"/>
    <w:rsid w:val="00521F50"/>
    <w:rsid w:val="00523248"/>
    <w:rsid w:val="0052407E"/>
    <w:rsid w:val="005302E5"/>
    <w:rsid w:val="00531E38"/>
    <w:rsid w:val="00534579"/>
    <w:rsid w:val="0053615E"/>
    <w:rsid w:val="00536F23"/>
    <w:rsid w:val="0053718F"/>
    <w:rsid w:val="005379E2"/>
    <w:rsid w:val="005403A9"/>
    <w:rsid w:val="00540787"/>
    <w:rsid w:val="005408B4"/>
    <w:rsid w:val="005435B8"/>
    <w:rsid w:val="00543CAB"/>
    <w:rsid w:val="00543D17"/>
    <w:rsid w:val="005458D4"/>
    <w:rsid w:val="00553220"/>
    <w:rsid w:val="00563369"/>
    <w:rsid w:val="0056400D"/>
    <w:rsid w:val="00564B81"/>
    <w:rsid w:val="005704BD"/>
    <w:rsid w:val="0057141C"/>
    <w:rsid w:val="00571F61"/>
    <w:rsid w:val="00572387"/>
    <w:rsid w:val="00574717"/>
    <w:rsid w:val="00576DB1"/>
    <w:rsid w:val="005773B2"/>
    <w:rsid w:val="005774CA"/>
    <w:rsid w:val="005806A4"/>
    <w:rsid w:val="005810B5"/>
    <w:rsid w:val="005819CF"/>
    <w:rsid w:val="00583482"/>
    <w:rsid w:val="00584477"/>
    <w:rsid w:val="005845DA"/>
    <w:rsid w:val="00584B62"/>
    <w:rsid w:val="00585501"/>
    <w:rsid w:val="00595E15"/>
    <w:rsid w:val="005A0AB0"/>
    <w:rsid w:val="005A1A14"/>
    <w:rsid w:val="005A4D05"/>
    <w:rsid w:val="005B103C"/>
    <w:rsid w:val="005B1C9E"/>
    <w:rsid w:val="005C10FC"/>
    <w:rsid w:val="005C2370"/>
    <w:rsid w:val="005C3951"/>
    <w:rsid w:val="005C39C2"/>
    <w:rsid w:val="005C3F86"/>
    <w:rsid w:val="005C5702"/>
    <w:rsid w:val="005C5DBE"/>
    <w:rsid w:val="005C6465"/>
    <w:rsid w:val="005C6BC4"/>
    <w:rsid w:val="005D050A"/>
    <w:rsid w:val="005D15A5"/>
    <w:rsid w:val="005D4FE5"/>
    <w:rsid w:val="005E72D9"/>
    <w:rsid w:val="005E77BE"/>
    <w:rsid w:val="005F027E"/>
    <w:rsid w:val="005F2991"/>
    <w:rsid w:val="005F2998"/>
    <w:rsid w:val="005F683E"/>
    <w:rsid w:val="0060095E"/>
    <w:rsid w:val="00602E74"/>
    <w:rsid w:val="00604EE0"/>
    <w:rsid w:val="00607A01"/>
    <w:rsid w:val="00610804"/>
    <w:rsid w:val="0061441C"/>
    <w:rsid w:val="006145AB"/>
    <w:rsid w:val="00614930"/>
    <w:rsid w:val="006155D7"/>
    <w:rsid w:val="0062079E"/>
    <w:rsid w:val="00621372"/>
    <w:rsid w:val="00624E76"/>
    <w:rsid w:val="00626C57"/>
    <w:rsid w:val="00632676"/>
    <w:rsid w:val="0063359E"/>
    <w:rsid w:val="0063393A"/>
    <w:rsid w:val="00636530"/>
    <w:rsid w:val="00640B86"/>
    <w:rsid w:val="00642644"/>
    <w:rsid w:val="0064509D"/>
    <w:rsid w:val="00645231"/>
    <w:rsid w:val="0064707E"/>
    <w:rsid w:val="00652B6B"/>
    <w:rsid w:val="0065382A"/>
    <w:rsid w:val="00654B34"/>
    <w:rsid w:val="00662EF6"/>
    <w:rsid w:val="00663B36"/>
    <w:rsid w:val="00663B64"/>
    <w:rsid w:val="00667508"/>
    <w:rsid w:val="006715C8"/>
    <w:rsid w:val="006738DF"/>
    <w:rsid w:val="00673AA8"/>
    <w:rsid w:val="00684302"/>
    <w:rsid w:val="006868E7"/>
    <w:rsid w:val="00687929"/>
    <w:rsid w:val="0069047A"/>
    <w:rsid w:val="00693347"/>
    <w:rsid w:val="006941CA"/>
    <w:rsid w:val="0069532A"/>
    <w:rsid w:val="006958E7"/>
    <w:rsid w:val="00696E95"/>
    <w:rsid w:val="00697094"/>
    <w:rsid w:val="006A2719"/>
    <w:rsid w:val="006A2DB4"/>
    <w:rsid w:val="006A3628"/>
    <w:rsid w:val="006A4512"/>
    <w:rsid w:val="006A6DBF"/>
    <w:rsid w:val="006A70F3"/>
    <w:rsid w:val="006B4875"/>
    <w:rsid w:val="006B54FE"/>
    <w:rsid w:val="006B6AEA"/>
    <w:rsid w:val="006B6B2E"/>
    <w:rsid w:val="006B6B79"/>
    <w:rsid w:val="006C02A5"/>
    <w:rsid w:val="006C10E0"/>
    <w:rsid w:val="006C1B21"/>
    <w:rsid w:val="006E0096"/>
    <w:rsid w:val="006E0239"/>
    <w:rsid w:val="006E1687"/>
    <w:rsid w:val="006E4FD2"/>
    <w:rsid w:val="006E756D"/>
    <w:rsid w:val="006F1AF6"/>
    <w:rsid w:val="006F285F"/>
    <w:rsid w:val="006F47C5"/>
    <w:rsid w:val="006F7402"/>
    <w:rsid w:val="00703F47"/>
    <w:rsid w:val="0070458F"/>
    <w:rsid w:val="0070739C"/>
    <w:rsid w:val="00716B13"/>
    <w:rsid w:val="00722844"/>
    <w:rsid w:val="00730AF5"/>
    <w:rsid w:val="0073108D"/>
    <w:rsid w:val="007323B9"/>
    <w:rsid w:val="0073279A"/>
    <w:rsid w:val="00735B3A"/>
    <w:rsid w:val="00736FEC"/>
    <w:rsid w:val="00741AA4"/>
    <w:rsid w:val="0074292E"/>
    <w:rsid w:val="00743BC9"/>
    <w:rsid w:val="0074584C"/>
    <w:rsid w:val="007507E5"/>
    <w:rsid w:val="00756B98"/>
    <w:rsid w:val="00757357"/>
    <w:rsid w:val="0076031C"/>
    <w:rsid w:val="00762A96"/>
    <w:rsid w:val="007674E3"/>
    <w:rsid w:val="00767918"/>
    <w:rsid w:val="00771194"/>
    <w:rsid w:val="00773988"/>
    <w:rsid w:val="00781B65"/>
    <w:rsid w:val="00782368"/>
    <w:rsid w:val="00782E6F"/>
    <w:rsid w:val="007832FD"/>
    <w:rsid w:val="007833F5"/>
    <w:rsid w:val="00784AD7"/>
    <w:rsid w:val="007875B2"/>
    <w:rsid w:val="00790A3E"/>
    <w:rsid w:val="00790C3B"/>
    <w:rsid w:val="007A12FE"/>
    <w:rsid w:val="007A14E2"/>
    <w:rsid w:val="007A3216"/>
    <w:rsid w:val="007A5BA8"/>
    <w:rsid w:val="007A5E7A"/>
    <w:rsid w:val="007A7249"/>
    <w:rsid w:val="007B2A50"/>
    <w:rsid w:val="007B34F9"/>
    <w:rsid w:val="007B47C6"/>
    <w:rsid w:val="007B5E08"/>
    <w:rsid w:val="007C0B57"/>
    <w:rsid w:val="007C4D78"/>
    <w:rsid w:val="007C599D"/>
    <w:rsid w:val="007C6F15"/>
    <w:rsid w:val="007C78FF"/>
    <w:rsid w:val="007D0AD5"/>
    <w:rsid w:val="007D343A"/>
    <w:rsid w:val="007D5565"/>
    <w:rsid w:val="007D6D0D"/>
    <w:rsid w:val="007E0BD1"/>
    <w:rsid w:val="007E227B"/>
    <w:rsid w:val="007E4B75"/>
    <w:rsid w:val="007E563B"/>
    <w:rsid w:val="007E5ED6"/>
    <w:rsid w:val="007E6229"/>
    <w:rsid w:val="007F029C"/>
    <w:rsid w:val="007F4387"/>
    <w:rsid w:val="007F4455"/>
    <w:rsid w:val="007F4A3C"/>
    <w:rsid w:val="007F5233"/>
    <w:rsid w:val="007F663C"/>
    <w:rsid w:val="00801E5C"/>
    <w:rsid w:val="00810A2D"/>
    <w:rsid w:val="00810CCD"/>
    <w:rsid w:val="0081667F"/>
    <w:rsid w:val="00817D76"/>
    <w:rsid w:val="00821C46"/>
    <w:rsid w:val="00824515"/>
    <w:rsid w:val="00824AC8"/>
    <w:rsid w:val="00827867"/>
    <w:rsid w:val="008278BD"/>
    <w:rsid w:val="0083189F"/>
    <w:rsid w:val="0083492A"/>
    <w:rsid w:val="00835616"/>
    <w:rsid w:val="00836E76"/>
    <w:rsid w:val="00840123"/>
    <w:rsid w:val="00841434"/>
    <w:rsid w:val="0084582A"/>
    <w:rsid w:val="008469C1"/>
    <w:rsid w:val="00846A39"/>
    <w:rsid w:val="00846A5D"/>
    <w:rsid w:val="0084706C"/>
    <w:rsid w:val="0084771D"/>
    <w:rsid w:val="008507C0"/>
    <w:rsid w:val="0085086B"/>
    <w:rsid w:val="00852C10"/>
    <w:rsid w:val="008564A1"/>
    <w:rsid w:val="00861067"/>
    <w:rsid w:val="00861AD8"/>
    <w:rsid w:val="00861C87"/>
    <w:rsid w:val="00870C58"/>
    <w:rsid w:val="00870D54"/>
    <w:rsid w:val="00872122"/>
    <w:rsid w:val="008757D2"/>
    <w:rsid w:val="00875C83"/>
    <w:rsid w:val="008835BC"/>
    <w:rsid w:val="008842B1"/>
    <w:rsid w:val="00887028"/>
    <w:rsid w:val="00887341"/>
    <w:rsid w:val="008873CB"/>
    <w:rsid w:val="00891B5B"/>
    <w:rsid w:val="00892847"/>
    <w:rsid w:val="00893DF2"/>
    <w:rsid w:val="00893ECC"/>
    <w:rsid w:val="008B00E7"/>
    <w:rsid w:val="008B08E8"/>
    <w:rsid w:val="008B26A8"/>
    <w:rsid w:val="008B32DF"/>
    <w:rsid w:val="008B33F4"/>
    <w:rsid w:val="008B3A6F"/>
    <w:rsid w:val="008B3C37"/>
    <w:rsid w:val="008B3D1D"/>
    <w:rsid w:val="008B3FF0"/>
    <w:rsid w:val="008B5652"/>
    <w:rsid w:val="008B5FC3"/>
    <w:rsid w:val="008B6E54"/>
    <w:rsid w:val="008C0922"/>
    <w:rsid w:val="008C2145"/>
    <w:rsid w:val="008C23AE"/>
    <w:rsid w:val="008C5B0E"/>
    <w:rsid w:val="008C5B90"/>
    <w:rsid w:val="008D1F9F"/>
    <w:rsid w:val="008D28E3"/>
    <w:rsid w:val="008E012E"/>
    <w:rsid w:val="008E0C16"/>
    <w:rsid w:val="008E0DC5"/>
    <w:rsid w:val="008E1A50"/>
    <w:rsid w:val="008E231F"/>
    <w:rsid w:val="008E4A1E"/>
    <w:rsid w:val="008F1910"/>
    <w:rsid w:val="008F1C14"/>
    <w:rsid w:val="008F3841"/>
    <w:rsid w:val="008F5724"/>
    <w:rsid w:val="009001F7"/>
    <w:rsid w:val="009040F6"/>
    <w:rsid w:val="00912232"/>
    <w:rsid w:val="00912234"/>
    <w:rsid w:val="00912A59"/>
    <w:rsid w:val="00915529"/>
    <w:rsid w:val="00921BA3"/>
    <w:rsid w:val="009225C2"/>
    <w:rsid w:val="00922CFE"/>
    <w:rsid w:val="0092354E"/>
    <w:rsid w:val="0092563D"/>
    <w:rsid w:val="009274A1"/>
    <w:rsid w:val="009277F0"/>
    <w:rsid w:val="009278DA"/>
    <w:rsid w:val="009314EE"/>
    <w:rsid w:val="00934822"/>
    <w:rsid w:val="009367CA"/>
    <w:rsid w:val="00937529"/>
    <w:rsid w:val="009401C3"/>
    <w:rsid w:val="0094059A"/>
    <w:rsid w:val="00941E5A"/>
    <w:rsid w:val="00944774"/>
    <w:rsid w:val="00947417"/>
    <w:rsid w:val="00947A8D"/>
    <w:rsid w:val="00950061"/>
    <w:rsid w:val="00951632"/>
    <w:rsid w:val="009557AD"/>
    <w:rsid w:val="00960262"/>
    <w:rsid w:val="00960616"/>
    <w:rsid w:val="0096451C"/>
    <w:rsid w:val="00965466"/>
    <w:rsid w:val="00965AE8"/>
    <w:rsid w:val="00972EB9"/>
    <w:rsid w:val="009737E1"/>
    <w:rsid w:val="009806E9"/>
    <w:rsid w:val="00990A0E"/>
    <w:rsid w:val="009933B4"/>
    <w:rsid w:val="00995770"/>
    <w:rsid w:val="00995E40"/>
    <w:rsid w:val="0099684F"/>
    <w:rsid w:val="00996FBD"/>
    <w:rsid w:val="009A0D4F"/>
    <w:rsid w:val="009A3DC6"/>
    <w:rsid w:val="009A443D"/>
    <w:rsid w:val="009A4A5C"/>
    <w:rsid w:val="009A579B"/>
    <w:rsid w:val="009A7B87"/>
    <w:rsid w:val="009B38BB"/>
    <w:rsid w:val="009B39B3"/>
    <w:rsid w:val="009B3E6E"/>
    <w:rsid w:val="009B6FBF"/>
    <w:rsid w:val="009C4530"/>
    <w:rsid w:val="009C5625"/>
    <w:rsid w:val="009D1AF0"/>
    <w:rsid w:val="009E0FD2"/>
    <w:rsid w:val="009E1EC9"/>
    <w:rsid w:val="009E5907"/>
    <w:rsid w:val="009F0FDA"/>
    <w:rsid w:val="009F3A3F"/>
    <w:rsid w:val="009F78F9"/>
    <w:rsid w:val="00A0103B"/>
    <w:rsid w:val="00A0259A"/>
    <w:rsid w:val="00A04370"/>
    <w:rsid w:val="00A04CD6"/>
    <w:rsid w:val="00A05562"/>
    <w:rsid w:val="00A05600"/>
    <w:rsid w:val="00A05A2D"/>
    <w:rsid w:val="00A063FD"/>
    <w:rsid w:val="00A074FF"/>
    <w:rsid w:val="00A07CF0"/>
    <w:rsid w:val="00A13FDE"/>
    <w:rsid w:val="00A16408"/>
    <w:rsid w:val="00A178D1"/>
    <w:rsid w:val="00A178E0"/>
    <w:rsid w:val="00A200D1"/>
    <w:rsid w:val="00A21B4F"/>
    <w:rsid w:val="00A22050"/>
    <w:rsid w:val="00A31485"/>
    <w:rsid w:val="00A329B4"/>
    <w:rsid w:val="00A34797"/>
    <w:rsid w:val="00A34C56"/>
    <w:rsid w:val="00A362AF"/>
    <w:rsid w:val="00A368D0"/>
    <w:rsid w:val="00A45C45"/>
    <w:rsid w:val="00A513E0"/>
    <w:rsid w:val="00A55938"/>
    <w:rsid w:val="00A55DB0"/>
    <w:rsid w:val="00A60559"/>
    <w:rsid w:val="00A62C1D"/>
    <w:rsid w:val="00A639F1"/>
    <w:rsid w:val="00A63E3B"/>
    <w:rsid w:val="00A73D24"/>
    <w:rsid w:val="00A75F92"/>
    <w:rsid w:val="00A8038F"/>
    <w:rsid w:val="00A81BE9"/>
    <w:rsid w:val="00A839E6"/>
    <w:rsid w:val="00A83F95"/>
    <w:rsid w:val="00A843D5"/>
    <w:rsid w:val="00A86494"/>
    <w:rsid w:val="00A9210E"/>
    <w:rsid w:val="00A93610"/>
    <w:rsid w:val="00A93DEC"/>
    <w:rsid w:val="00A951CC"/>
    <w:rsid w:val="00A95DF7"/>
    <w:rsid w:val="00A96CDC"/>
    <w:rsid w:val="00A96DCF"/>
    <w:rsid w:val="00AA07CE"/>
    <w:rsid w:val="00AA0B90"/>
    <w:rsid w:val="00AA6F59"/>
    <w:rsid w:val="00AB0328"/>
    <w:rsid w:val="00AB333A"/>
    <w:rsid w:val="00AB3AF4"/>
    <w:rsid w:val="00AB4A73"/>
    <w:rsid w:val="00AB6634"/>
    <w:rsid w:val="00AC0EB1"/>
    <w:rsid w:val="00AD14AB"/>
    <w:rsid w:val="00AD14DD"/>
    <w:rsid w:val="00AD2E77"/>
    <w:rsid w:val="00AD63EA"/>
    <w:rsid w:val="00AE1788"/>
    <w:rsid w:val="00AE31B6"/>
    <w:rsid w:val="00AE35FF"/>
    <w:rsid w:val="00AE3912"/>
    <w:rsid w:val="00AE4D8A"/>
    <w:rsid w:val="00AE6531"/>
    <w:rsid w:val="00AF09AD"/>
    <w:rsid w:val="00AF0BD6"/>
    <w:rsid w:val="00AF18AB"/>
    <w:rsid w:val="00AF417E"/>
    <w:rsid w:val="00B020A8"/>
    <w:rsid w:val="00B053ED"/>
    <w:rsid w:val="00B05546"/>
    <w:rsid w:val="00B06742"/>
    <w:rsid w:val="00B07F9C"/>
    <w:rsid w:val="00B20841"/>
    <w:rsid w:val="00B20A34"/>
    <w:rsid w:val="00B24398"/>
    <w:rsid w:val="00B26C27"/>
    <w:rsid w:val="00B27AE6"/>
    <w:rsid w:val="00B30311"/>
    <w:rsid w:val="00B313B7"/>
    <w:rsid w:val="00B3580A"/>
    <w:rsid w:val="00B40E4F"/>
    <w:rsid w:val="00B412DB"/>
    <w:rsid w:val="00B415F0"/>
    <w:rsid w:val="00B4279C"/>
    <w:rsid w:val="00B43D51"/>
    <w:rsid w:val="00B442B3"/>
    <w:rsid w:val="00B44AC8"/>
    <w:rsid w:val="00B45827"/>
    <w:rsid w:val="00B45DA7"/>
    <w:rsid w:val="00B5245A"/>
    <w:rsid w:val="00B53B18"/>
    <w:rsid w:val="00B55AE8"/>
    <w:rsid w:val="00B60AFB"/>
    <w:rsid w:val="00B751C5"/>
    <w:rsid w:val="00B76A38"/>
    <w:rsid w:val="00B76D00"/>
    <w:rsid w:val="00B773A7"/>
    <w:rsid w:val="00B82F90"/>
    <w:rsid w:val="00B86A83"/>
    <w:rsid w:val="00B92703"/>
    <w:rsid w:val="00B93476"/>
    <w:rsid w:val="00B93EF2"/>
    <w:rsid w:val="00BA2500"/>
    <w:rsid w:val="00BA37AA"/>
    <w:rsid w:val="00BA38B0"/>
    <w:rsid w:val="00BA39C3"/>
    <w:rsid w:val="00BA639B"/>
    <w:rsid w:val="00BB0782"/>
    <w:rsid w:val="00BB0C88"/>
    <w:rsid w:val="00BB3C1B"/>
    <w:rsid w:val="00BB5F75"/>
    <w:rsid w:val="00BB7D64"/>
    <w:rsid w:val="00BC025C"/>
    <w:rsid w:val="00BC1711"/>
    <w:rsid w:val="00BC2F50"/>
    <w:rsid w:val="00BD1743"/>
    <w:rsid w:val="00BD289C"/>
    <w:rsid w:val="00BD798A"/>
    <w:rsid w:val="00BE6556"/>
    <w:rsid w:val="00BE6A68"/>
    <w:rsid w:val="00BE6C6E"/>
    <w:rsid w:val="00BF0D15"/>
    <w:rsid w:val="00BF6926"/>
    <w:rsid w:val="00C0178D"/>
    <w:rsid w:val="00C04EB4"/>
    <w:rsid w:val="00C05937"/>
    <w:rsid w:val="00C076F0"/>
    <w:rsid w:val="00C12000"/>
    <w:rsid w:val="00C15862"/>
    <w:rsid w:val="00C210F1"/>
    <w:rsid w:val="00C251F9"/>
    <w:rsid w:val="00C25F53"/>
    <w:rsid w:val="00C375E1"/>
    <w:rsid w:val="00C41F3D"/>
    <w:rsid w:val="00C42AC9"/>
    <w:rsid w:val="00C5351E"/>
    <w:rsid w:val="00C62EE3"/>
    <w:rsid w:val="00C649E5"/>
    <w:rsid w:val="00C70FBD"/>
    <w:rsid w:val="00C723AD"/>
    <w:rsid w:val="00C73A05"/>
    <w:rsid w:val="00C73AA0"/>
    <w:rsid w:val="00C748C9"/>
    <w:rsid w:val="00C756E1"/>
    <w:rsid w:val="00C77CEE"/>
    <w:rsid w:val="00C80016"/>
    <w:rsid w:val="00C818BC"/>
    <w:rsid w:val="00C83756"/>
    <w:rsid w:val="00C83875"/>
    <w:rsid w:val="00C850C2"/>
    <w:rsid w:val="00C915FA"/>
    <w:rsid w:val="00C9184A"/>
    <w:rsid w:val="00C95426"/>
    <w:rsid w:val="00CA00B3"/>
    <w:rsid w:val="00CA79C9"/>
    <w:rsid w:val="00CB295C"/>
    <w:rsid w:val="00CB40F6"/>
    <w:rsid w:val="00CB4BC9"/>
    <w:rsid w:val="00CB5338"/>
    <w:rsid w:val="00CC18AA"/>
    <w:rsid w:val="00CC55E0"/>
    <w:rsid w:val="00CD0284"/>
    <w:rsid w:val="00CD204B"/>
    <w:rsid w:val="00CD30E2"/>
    <w:rsid w:val="00CE1734"/>
    <w:rsid w:val="00CE226F"/>
    <w:rsid w:val="00CE236F"/>
    <w:rsid w:val="00CE30F3"/>
    <w:rsid w:val="00CE41E0"/>
    <w:rsid w:val="00CE673A"/>
    <w:rsid w:val="00CF7039"/>
    <w:rsid w:val="00CF74BA"/>
    <w:rsid w:val="00D032D5"/>
    <w:rsid w:val="00D04F37"/>
    <w:rsid w:val="00D05AD4"/>
    <w:rsid w:val="00D07AEA"/>
    <w:rsid w:val="00D10004"/>
    <w:rsid w:val="00D16226"/>
    <w:rsid w:val="00D16EE9"/>
    <w:rsid w:val="00D17779"/>
    <w:rsid w:val="00D20C7F"/>
    <w:rsid w:val="00D24D48"/>
    <w:rsid w:val="00D25890"/>
    <w:rsid w:val="00D2744D"/>
    <w:rsid w:val="00D32755"/>
    <w:rsid w:val="00D34725"/>
    <w:rsid w:val="00D403CD"/>
    <w:rsid w:val="00D40761"/>
    <w:rsid w:val="00D42AA2"/>
    <w:rsid w:val="00D4352C"/>
    <w:rsid w:val="00D435AF"/>
    <w:rsid w:val="00D45FBC"/>
    <w:rsid w:val="00D47F04"/>
    <w:rsid w:val="00D51027"/>
    <w:rsid w:val="00D52788"/>
    <w:rsid w:val="00D53C3C"/>
    <w:rsid w:val="00D54183"/>
    <w:rsid w:val="00D55F67"/>
    <w:rsid w:val="00D61821"/>
    <w:rsid w:val="00D6228D"/>
    <w:rsid w:val="00D63DB7"/>
    <w:rsid w:val="00D64F42"/>
    <w:rsid w:val="00D65FD5"/>
    <w:rsid w:val="00D72891"/>
    <w:rsid w:val="00D77F1A"/>
    <w:rsid w:val="00D824EA"/>
    <w:rsid w:val="00D84DF7"/>
    <w:rsid w:val="00D87E9E"/>
    <w:rsid w:val="00D9047A"/>
    <w:rsid w:val="00D9256A"/>
    <w:rsid w:val="00D93BE9"/>
    <w:rsid w:val="00D97E83"/>
    <w:rsid w:val="00DA5B7F"/>
    <w:rsid w:val="00DA7EC8"/>
    <w:rsid w:val="00DB0249"/>
    <w:rsid w:val="00DB053D"/>
    <w:rsid w:val="00DB211D"/>
    <w:rsid w:val="00DB7361"/>
    <w:rsid w:val="00DC0CD0"/>
    <w:rsid w:val="00DC2097"/>
    <w:rsid w:val="00DC4151"/>
    <w:rsid w:val="00DC4CBF"/>
    <w:rsid w:val="00DC4E86"/>
    <w:rsid w:val="00DC56C0"/>
    <w:rsid w:val="00DC6548"/>
    <w:rsid w:val="00DC733A"/>
    <w:rsid w:val="00DD2317"/>
    <w:rsid w:val="00DD3C6C"/>
    <w:rsid w:val="00DD4275"/>
    <w:rsid w:val="00DD5B3A"/>
    <w:rsid w:val="00DD71CF"/>
    <w:rsid w:val="00DE0830"/>
    <w:rsid w:val="00DE2A1D"/>
    <w:rsid w:val="00DE61D6"/>
    <w:rsid w:val="00DE6209"/>
    <w:rsid w:val="00DE7CF6"/>
    <w:rsid w:val="00DF2AC7"/>
    <w:rsid w:val="00DF415E"/>
    <w:rsid w:val="00DF4BB4"/>
    <w:rsid w:val="00E0394F"/>
    <w:rsid w:val="00E11CDF"/>
    <w:rsid w:val="00E13188"/>
    <w:rsid w:val="00E20BC1"/>
    <w:rsid w:val="00E22209"/>
    <w:rsid w:val="00E25A2E"/>
    <w:rsid w:val="00E30277"/>
    <w:rsid w:val="00E32CB4"/>
    <w:rsid w:val="00E33722"/>
    <w:rsid w:val="00E338E6"/>
    <w:rsid w:val="00E34713"/>
    <w:rsid w:val="00E36D98"/>
    <w:rsid w:val="00E451B5"/>
    <w:rsid w:val="00E46CFC"/>
    <w:rsid w:val="00E51607"/>
    <w:rsid w:val="00E51699"/>
    <w:rsid w:val="00E55DE1"/>
    <w:rsid w:val="00E565EA"/>
    <w:rsid w:val="00E6165E"/>
    <w:rsid w:val="00E61A94"/>
    <w:rsid w:val="00E631BF"/>
    <w:rsid w:val="00E65476"/>
    <w:rsid w:val="00E66C32"/>
    <w:rsid w:val="00E672FD"/>
    <w:rsid w:val="00E72B93"/>
    <w:rsid w:val="00E73A44"/>
    <w:rsid w:val="00E766D1"/>
    <w:rsid w:val="00E767FA"/>
    <w:rsid w:val="00E77720"/>
    <w:rsid w:val="00E80268"/>
    <w:rsid w:val="00E80438"/>
    <w:rsid w:val="00E80928"/>
    <w:rsid w:val="00E81052"/>
    <w:rsid w:val="00E812FB"/>
    <w:rsid w:val="00E813B1"/>
    <w:rsid w:val="00E82F9F"/>
    <w:rsid w:val="00E8369F"/>
    <w:rsid w:val="00E84710"/>
    <w:rsid w:val="00E8580E"/>
    <w:rsid w:val="00E87E6F"/>
    <w:rsid w:val="00E91A63"/>
    <w:rsid w:val="00E91D9D"/>
    <w:rsid w:val="00E93E55"/>
    <w:rsid w:val="00E943B2"/>
    <w:rsid w:val="00E953B5"/>
    <w:rsid w:val="00E96353"/>
    <w:rsid w:val="00E96B1D"/>
    <w:rsid w:val="00EA07D6"/>
    <w:rsid w:val="00EA097A"/>
    <w:rsid w:val="00EA2C4A"/>
    <w:rsid w:val="00EA6193"/>
    <w:rsid w:val="00EB163B"/>
    <w:rsid w:val="00EB24F1"/>
    <w:rsid w:val="00EB5D7B"/>
    <w:rsid w:val="00EC01E0"/>
    <w:rsid w:val="00EC50C5"/>
    <w:rsid w:val="00EC51C3"/>
    <w:rsid w:val="00ED717C"/>
    <w:rsid w:val="00EE0FEB"/>
    <w:rsid w:val="00EE1646"/>
    <w:rsid w:val="00EE446A"/>
    <w:rsid w:val="00EE7F22"/>
    <w:rsid w:val="00EF084A"/>
    <w:rsid w:val="00EF0C74"/>
    <w:rsid w:val="00EF4AA3"/>
    <w:rsid w:val="00EF753C"/>
    <w:rsid w:val="00F00CEE"/>
    <w:rsid w:val="00F00DA2"/>
    <w:rsid w:val="00F022A4"/>
    <w:rsid w:val="00F02E8F"/>
    <w:rsid w:val="00F04029"/>
    <w:rsid w:val="00F143AE"/>
    <w:rsid w:val="00F208AD"/>
    <w:rsid w:val="00F2338F"/>
    <w:rsid w:val="00F23C47"/>
    <w:rsid w:val="00F27FBF"/>
    <w:rsid w:val="00F34F87"/>
    <w:rsid w:val="00F40EDE"/>
    <w:rsid w:val="00F42B7D"/>
    <w:rsid w:val="00F43153"/>
    <w:rsid w:val="00F436EA"/>
    <w:rsid w:val="00F4450D"/>
    <w:rsid w:val="00F47815"/>
    <w:rsid w:val="00F50988"/>
    <w:rsid w:val="00F50A2D"/>
    <w:rsid w:val="00F510A6"/>
    <w:rsid w:val="00F51985"/>
    <w:rsid w:val="00F60803"/>
    <w:rsid w:val="00F62C72"/>
    <w:rsid w:val="00F631E8"/>
    <w:rsid w:val="00F635E6"/>
    <w:rsid w:val="00F63CBE"/>
    <w:rsid w:val="00F63F20"/>
    <w:rsid w:val="00F644D7"/>
    <w:rsid w:val="00F6493E"/>
    <w:rsid w:val="00F64AD4"/>
    <w:rsid w:val="00F711DC"/>
    <w:rsid w:val="00F71C75"/>
    <w:rsid w:val="00F75EED"/>
    <w:rsid w:val="00F76523"/>
    <w:rsid w:val="00F7662D"/>
    <w:rsid w:val="00F771A9"/>
    <w:rsid w:val="00F77FE0"/>
    <w:rsid w:val="00F8056D"/>
    <w:rsid w:val="00F838DA"/>
    <w:rsid w:val="00F84D87"/>
    <w:rsid w:val="00F9391B"/>
    <w:rsid w:val="00F97EF7"/>
    <w:rsid w:val="00FA1282"/>
    <w:rsid w:val="00FA19D3"/>
    <w:rsid w:val="00FA373A"/>
    <w:rsid w:val="00FA3CEC"/>
    <w:rsid w:val="00FA5FD2"/>
    <w:rsid w:val="00FB0532"/>
    <w:rsid w:val="00FB0866"/>
    <w:rsid w:val="00FB2F27"/>
    <w:rsid w:val="00FB4585"/>
    <w:rsid w:val="00FB55D3"/>
    <w:rsid w:val="00FB5F2A"/>
    <w:rsid w:val="00FB61A3"/>
    <w:rsid w:val="00FC050C"/>
    <w:rsid w:val="00FC0D51"/>
    <w:rsid w:val="00FC40D8"/>
    <w:rsid w:val="00FC4A52"/>
    <w:rsid w:val="00FC7D4E"/>
    <w:rsid w:val="00FD13C6"/>
    <w:rsid w:val="00FD3818"/>
    <w:rsid w:val="00FD3A7A"/>
    <w:rsid w:val="00FD50E9"/>
    <w:rsid w:val="00FD51AF"/>
    <w:rsid w:val="00FD58F9"/>
    <w:rsid w:val="00FE020A"/>
    <w:rsid w:val="00FE2ADF"/>
    <w:rsid w:val="00FE568B"/>
    <w:rsid w:val="00FE5B33"/>
    <w:rsid w:val="00FE6D1F"/>
    <w:rsid w:val="00FF006E"/>
    <w:rsid w:val="00FF1D03"/>
    <w:rsid w:val="00FF25B4"/>
    <w:rsid w:val="00FF2786"/>
    <w:rsid w:val="00FF2820"/>
    <w:rsid w:val="00FF504D"/>
    <w:rsid w:val="00FF52B7"/>
    <w:rsid w:val="00FF5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0E6AF"/>
  <w15:docId w15:val="{1D84EBE9-6CBE-0849-BF8B-BA60A90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PZP - Tytuł 1"/>
    <w:basedOn w:val="Normalny"/>
    <w:next w:val="Normalny"/>
    <w:link w:val="Nagwek1Znak"/>
    <w:qFormat/>
    <w:rsid w:val="000B44EB"/>
    <w:pPr>
      <w:keepNext/>
      <w:numPr>
        <w:numId w:val="1"/>
      </w:numPr>
      <w:suppressAutoHyphens/>
      <w:jc w:val="center"/>
      <w:outlineLvl w:val="0"/>
    </w:pPr>
    <w:rPr>
      <w:rFonts w:ascii="Arial" w:hAnsi="Arial" w:cs="Arial"/>
      <w:b/>
      <w:bCs/>
      <w:sz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B44EB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4E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44EB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0B44EB"/>
    <w:pPr>
      <w:numPr>
        <w:ilvl w:val="4"/>
        <w:numId w:val="1"/>
      </w:numPr>
      <w:suppressAutoHyphens/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0B44EB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0B44EB"/>
    <w:pPr>
      <w:numPr>
        <w:ilvl w:val="6"/>
        <w:numId w:val="1"/>
      </w:numPr>
      <w:suppressAutoHyphens/>
      <w:spacing w:before="240" w:after="60"/>
      <w:outlineLvl w:val="6"/>
    </w:pPr>
    <w:rPr>
      <w:rFonts w:ascii="Calibri" w:hAnsi="Calibri" w:cs="Calibri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0B44EB"/>
    <w:pPr>
      <w:keepNext/>
      <w:widowControl w:val="0"/>
      <w:numPr>
        <w:ilvl w:val="7"/>
        <w:numId w:val="1"/>
      </w:numPr>
      <w:suppressAutoHyphens/>
      <w:jc w:val="center"/>
      <w:outlineLvl w:val="7"/>
    </w:pPr>
    <w:rPr>
      <w:rFonts w:ascii="Arial" w:hAnsi="Arial" w:cs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0B44EB"/>
    <w:pPr>
      <w:keepNext/>
      <w:widowControl w:val="0"/>
      <w:numPr>
        <w:ilvl w:val="8"/>
        <w:numId w:val="1"/>
      </w:numPr>
      <w:suppressAutoHyphens/>
      <w:jc w:val="center"/>
      <w:outlineLvl w:val="8"/>
    </w:pPr>
    <w:rPr>
      <w:rFonts w:ascii="Arial" w:hAnsi="Arial" w:cs="Arial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"/>
    <w:basedOn w:val="Normalny"/>
    <w:link w:val="TekstpodstawowyZnak"/>
    <w:rsid w:val="000B44EB"/>
    <w:pPr>
      <w:suppressAutoHyphens/>
      <w:spacing w:after="120"/>
    </w:pPr>
    <w:rPr>
      <w:lang w:eastAsia="zh-C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rsid w:val="000B44E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Preambuła,Numerowanie,L1,Akapit z listą5,BulletC,Obiekt,List Paragraph1,List Paragraph,Akapit z listą1,RR PGE Akapit z listą,Styl 1,normalny tekst,paragraf,lp1,Akapit z listą BS,Bulleted list,Odstavec,Podsis rysunku,T_SZ_List Paragraph,x."/>
    <w:basedOn w:val="Normalny"/>
    <w:link w:val="AkapitzlistZnak"/>
    <w:uiPriority w:val="34"/>
    <w:qFormat/>
    <w:rsid w:val="000B44EB"/>
    <w:pPr>
      <w:suppressAutoHyphens/>
      <w:ind w:left="720"/>
    </w:pPr>
    <w:rPr>
      <w:lang w:eastAsia="zh-CN"/>
    </w:rPr>
  </w:style>
  <w:style w:type="paragraph" w:styleId="Tekstpodstawowywcity">
    <w:name w:val="Body Text Indent"/>
    <w:basedOn w:val="Normalny"/>
    <w:link w:val="TekstpodstawowywcityZnak"/>
    <w:rsid w:val="000B44EB"/>
    <w:pPr>
      <w:suppressAutoHyphens/>
      <w:spacing w:after="120"/>
      <w:ind w:left="283"/>
    </w:pPr>
    <w:rPr>
      <w:rFonts w:ascii="Arial" w:hAnsi="Arial" w:cs="Arial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B44EB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link w:val="Akapitzlist"/>
    <w:uiPriority w:val="99"/>
    <w:qFormat/>
    <w:locked/>
    <w:rsid w:val="000B44E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h1">
    <w:name w:val="h1"/>
    <w:basedOn w:val="Domylnaczcionkaakapitu"/>
    <w:rsid w:val="000B44EB"/>
  </w:style>
  <w:style w:type="character" w:styleId="Hipercze">
    <w:name w:val="Hyperlink"/>
    <w:rsid w:val="000B44EB"/>
    <w:rPr>
      <w:color w:val="0000FF"/>
      <w:u w:val="single"/>
    </w:rPr>
  </w:style>
  <w:style w:type="paragraph" w:customStyle="1" w:styleId="msonormalcxspdrugie">
    <w:name w:val="msonormalcxspdrugie"/>
    <w:basedOn w:val="Normalny"/>
    <w:rsid w:val="000B44EB"/>
    <w:pPr>
      <w:spacing w:before="100" w:beforeAutospacing="1" w:after="100" w:afterAutospacing="1"/>
    </w:pPr>
  </w:style>
  <w:style w:type="paragraph" w:customStyle="1" w:styleId="ust">
    <w:name w:val="ust"/>
    <w:rsid w:val="000B44EB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BodyText21">
    <w:name w:val="Body Text 21"/>
    <w:basedOn w:val="Normalny"/>
    <w:rsid w:val="000B44EB"/>
    <w:pPr>
      <w:widowControl w:val="0"/>
      <w:suppressAutoHyphens/>
      <w:ind w:firstLine="60"/>
      <w:jc w:val="both"/>
    </w:pPr>
    <w:rPr>
      <w:rFonts w:ascii="Arial" w:hAnsi="Arial" w:cs="Arial"/>
      <w:lang w:eastAsia="zh-CN"/>
    </w:rPr>
  </w:style>
  <w:style w:type="paragraph" w:customStyle="1" w:styleId="Default">
    <w:name w:val="Default"/>
    <w:rsid w:val="000B44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0B44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0B44EB"/>
    <w:rPr>
      <w:rFonts w:ascii="Calibri" w:eastAsia="Calibri" w:hAnsi="Calibri" w:cs="Times New Roman"/>
    </w:rPr>
  </w:style>
  <w:style w:type="character" w:customStyle="1" w:styleId="Nagwek1Znak">
    <w:name w:val="Nagłówek 1 Znak"/>
    <w:aliases w:val="PZP - Tytuł 1 Znak"/>
    <w:basedOn w:val="Domylnaczcionkaakapitu"/>
    <w:link w:val="Nagwek1"/>
    <w:rsid w:val="000B44EB"/>
    <w:rPr>
      <w:rFonts w:ascii="Arial" w:eastAsia="Times New Roman" w:hAnsi="Arial" w:cs="Arial"/>
      <w:b/>
      <w:bCs/>
      <w:sz w:val="20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0B44EB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0B44EB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rsid w:val="000B44EB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0B44EB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0B44EB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0B44EB"/>
    <w:rPr>
      <w:rFonts w:ascii="Calibri" w:eastAsia="Times New Roman" w:hAnsi="Calibri" w:cs="Calibri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0B44EB"/>
    <w:rPr>
      <w:rFonts w:ascii="Arial" w:eastAsia="Times New Roman" w:hAnsi="Arial" w:cs="Arial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0B44EB"/>
    <w:rPr>
      <w:rFonts w:ascii="Arial" w:eastAsia="Times New Roman" w:hAnsi="Arial" w:cs="Arial"/>
      <w:b/>
      <w:bCs/>
      <w:lang w:eastAsia="zh-CN"/>
    </w:rPr>
  </w:style>
  <w:style w:type="table" w:styleId="Tabela-Siatka">
    <w:name w:val="Table Grid"/>
    <w:basedOn w:val="Standardowy"/>
    <w:rsid w:val="000B44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B44E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ntStyle43">
    <w:name w:val="Font Style43"/>
    <w:rsid w:val="000B44EB"/>
    <w:rPr>
      <w:rFonts w:ascii="Times New Roman" w:hAnsi="Times New Roman" w:cs="Times New Roman"/>
      <w:color w:val="000000"/>
      <w:sz w:val="20"/>
      <w:szCs w:val="20"/>
    </w:rPr>
  </w:style>
  <w:style w:type="paragraph" w:customStyle="1" w:styleId="Nagwekmniejszyrodek">
    <w:name w:val="Nagłówek mniejszy środek"/>
    <w:basedOn w:val="Normalny"/>
    <w:next w:val="Normalny"/>
    <w:rsid w:val="000B44EB"/>
    <w:pPr>
      <w:spacing w:before="240" w:after="240"/>
      <w:jc w:val="center"/>
    </w:pPr>
    <w:rPr>
      <w:rFonts w:asciiTheme="minorHAnsi" w:hAnsiTheme="minorHAnsi"/>
      <w:b/>
      <w:bCs/>
      <w:sz w:val="22"/>
      <w:szCs w:val="20"/>
    </w:rPr>
  </w:style>
  <w:style w:type="paragraph" w:customStyle="1" w:styleId="TABPogrrodek">
    <w:name w:val="TAB Pogr Środek"/>
    <w:basedOn w:val="Normalny"/>
    <w:rsid w:val="000B44EB"/>
    <w:pPr>
      <w:spacing w:before="60" w:after="60"/>
      <w:jc w:val="center"/>
    </w:pPr>
    <w:rPr>
      <w:rFonts w:ascii="Calibri" w:hAnsi="Calibri"/>
      <w:b/>
      <w:bCs/>
      <w:sz w:val="22"/>
      <w:szCs w:val="20"/>
    </w:rPr>
  </w:style>
  <w:style w:type="paragraph" w:customStyle="1" w:styleId="Tab10pktpogrrodek">
    <w:name w:val="Tab 10 pkt pogr środek"/>
    <w:basedOn w:val="Normalny"/>
    <w:rsid w:val="000B44EB"/>
    <w:pPr>
      <w:spacing w:before="40" w:after="40"/>
      <w:jc w:val="center"/>
    </w:pPr>
    <w:rPr>
      <w:rFonts w:ascii="Calibri" w:hAnsi="Calibri"/>
      <w:b/>
      <w:bCs/>
      <w:sz w:val="20"/>
      <w:szCs w:val="20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qFormat/>
    <w:rsid w:val="00F34F87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qFormat/>
    <w:rsid w:val="00F34F87"/>
    <w:rPr>
      <w:rFonts w:eastAsiaTheme="minorEastAsia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qFormat/>
    <w:rsid w:val="00C73A05"/>
    <w:pPr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qFormat/>
    <w:rsid w:val="00C73A05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unhideWhenUsed/>
    <w:qFormat/>
    <w:rsid w:val="00C73A05"/>
    <w:rPr>
      <w:vertAlign w:val="superscript"/>
    </w:rPr>
  </w:style>
  <w:style w:type="paragraph" w:customStyle="1" w:styleId="Styl">
    <w:name w:val="Styl"/>
    <w:link w:val="StylZnak"/>
    <w:qFormat/>
    <w:rsid w:val="00663B6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StylZnak">
    <w:name w:val="Styl Znak"/>
    <w:link w:val="Styl"/>
    <w:qFormat/>
    <w:rsid w:val="00663B64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663B64"/>
    <w:rPr>
      <w:rFonts w:ascii="Calibri" w:eastAsia="Calibri" w:hAnsi="Calibri"/>
    </w:rPr>
  </w:style>
  <w:style w:type="paragraph" w:customStyle="1" w:styleId="pkt">
    <w:name w:val="pkt"/>
    <w:basedOn w:val="Normalny"/>
    <w:qFormat/>
    <w:rsid w:val="00663B64"/>
    <w:pPr>
      <w:spacing w:before="60" w:after="60"/>
      <w:ind w:left="851" w:hanging="295"/>
      <w:jc w:val="both"/>
    </w:pPr>
    <w:rPr>
      <w:color w:val="00000A"/>
      <w:szCs w:val="20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63B64"/>
    <w:pPr>
      <w:spacing w:after="200" w:line="276" w:lineRule="auto"/>
      <w:ind w:left="708"/>
    </w:pPr>
    <w:rPr>
      <w:rFonts w:ascii="Calibri" w:eastAsia="Calibri" w:hAnsi="Calibri" w:cstheme="minorBidi"/>
      <w:sz w:val="22"/>
      <w:szCs w:val="22"/>
    </w:rPr>
  </w:style>
  <w:style w:type="character" w:customStyle="1" w:styleId="PogrubienieTeksttreci2Calibri11pt">
    <w:name w:val="Pogrubienie;Tekst treści (2) + Calibri;11 pt"/>
    <w:basedOn w:val="Domylnaczcionkaakapitu"/>
    <w:rsid w:val="00C04EB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67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67EF"/>
    <w:pPr>
      <w:suppressAutoHyphens/>
    </w:pPr>
    <w:rPr>
      <w:rFonts w:ascii="Arial" w:hAnsi="Arial" w:cs="Arial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67EF"/>
    <w:rPr>
      <w:rFonts w:ascii="Arial" w:eastAsia="Times New Roman" w:hAnsi="Arial" w:cs="Arial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67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67EF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eksttreci10Exact">
    <w:name w:val="Tekst treści (10) Exact"/>
    <w:basedOn w:val="Domylnaczcionkaakapitu"/>
    <w:rsid w:val="00183039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10">
    <w:name w:val="Tekst treści (10)_"/>
    <w:basedOn w:val="Domylnaczcionkaakapitu"/>
    <w:link w:val="Teksttreci100"/>
    <w:rsid w:val="00183039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183039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z w:val="15"/>
      <w:szCs w:val="15"/>
      <w:lang w:eastAsia="en-US"/>
    </w:rPr>
  </w:style>
  <w:style w:type="character" w:customStyle="1" w:styleId="Teksttreci2Exact">
    <w:name w:val="Tekst treści (2) Exact"/>
    <w:basedOn w:val="Domylnaczcionkaakapitu"/>
    <w:rsid w:val="0018303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uiPriority w:val="99"/>
    <w:rsid w:val="0018303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83039"/>
    <w:pPr>
      <w:widowControl w:val="0"/>
      <w:shd w:val="clear" w:color="auto" w:fill="FFFFFF"/>
      <w:spacing w:before="180" w:after="180" w:line="0" w:lineRule="atLeast"/>
      <w:ind w:hanging="1460"/>
      <w:jc w:val="center"/>
    </w:pPr>
    <w:rPr>
      <w:rFonts w:ascii="Arial" w:eastAsia="Arial" w:hAnsi="Arial" w:cs="Arial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E8369F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StopkaZnak">
    <w:name w:val="Stopka Znak"/>
    <w:basedOn w:val="Domylnaczcionkaakapitu"/>
    <w:link w:val="Stopka"/>
    <w:uiPriority w:val="99"/>
    <w:rsid w:val="00E8369F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7DD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5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5B4"/>
    <w:rPr>
      <w:rFonts w:ascii="Arial" w:eastAsia="Times New Roman" w:hAnsi="Arial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5B4"/>
    <w:rPr>
      <w:vertAlign w:val="superscript"/>
    </w:rPr>
  </w:style>
  <w:style w:type="character" w:customStyle="1" w:styleId="email">
    <w:name w:val="email"/>
    <w:basedOn w:val="Domylnaczcionkaakapitu"/>
    <w:rsid w:val="0070458F"/>
  </w:style>
  <w:style w:type="paragraph" w:styleId="Podtytu">
    <w:name w:val="Subtitle"/>
    <w:basedOn w:val="Normalny"/>
    <w:next w:val="Normalny"/>
    <w:link w:val="PodtytuZnak"/>
    <w:uiPriority w:val="11"/>
    <w:qFormat/>
    <w:rsid w:val="00CB295C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CB295C"/>
    <w:rPr>
      <w:rFonts w:ascii="Arial" w:eastAsia="Arial" w:hAnsi="Arial" w:cs="Arial"/>
      <w:color w:val="666666"/>
      <w:sz w:val="30"/>
      <w:szCs w:val="30"/>
      <w:lang w:eastAsia="pl-PL"/>
    </w:rPr>
  </w:style>
  <w:style w:type="character" w:styleId="Pogrubienie">
    <w:name w:val="Strong"/>
    <w:aliases w:val="Tekst treści (2) + 9,5 pt5,Tekst treści (16) + Calibri,11 pt,Tekst treści (6) + 10,5 pt"/>
    <w:uiPriority w:val="22"/>
    <w:qFormat/>
    <w:rsid w:val="006B6AEA"/>
    <w:rPr>
      <w:b/>
      <w:bCs/>
    </w:rPr>
  </w:style>
  <w:style w:type="paragraph" w:customStyle="1" w:styleId="Teksttreci21">
    <w:name w:val="Tekst treści (2)1"/>
    <w:basedOn w:val="Normalny"/>
    <w:uiPriority w:val="99"/>
    <w:rsid w:val="006B6AEA"/>
    <w:pPr>
      <w:widowControl w:val="0"/>
      <w:shd w:val="clear" w:color="auto" w:fill="FFFFFF"/>
      <w:spacing w:line="240" w:lineRule="atLeast"/>
      <w:ind w:hanging="540"/>
    </w:pPr>
    <w:rPr>
      <w:rFonts w:ascii="Tahoma" w:eastAsiaTheme="minorEastAsia" w:hAnsi="Tahoma" w:cs="Tahoma"/>
      <w:sz w:val="22"/>
      <w:szCs w:val="22"/>
    </w:rPr>
  </w:style>
  <w:style w:type="paragraph" w:customStyle="1" w:styleId="Zwykytekst1">
    <w:name w:val="Zwykły tekst1"/>
    <w:basedOn w:val="Normalny"/>
    <w:rsid w:val="005C3951"/>
    <w:pPr>
      <w:suppressAutoHyphens/>
      <w:spacing w:after="200" w:line="276" w:lineRule="auto"/>
    </w:pPr>
    <w:rPr>
      <w:rFonts w:ascii="Courier New" w:eastAsia="Calibri" w:hAnsi="Courier New" w:cs="Courier New"/>
      <w:sz w:val="20"/>
      <w:szCs w:val="20"/>
      <w:lang w:eastAsia="zh-CN"/>
    </w:rPr>
  </w:style>
  <w:style w:type="character" w:customStyle="1" w:styleId="Teksttreci3">
    <w:name w:val="Tekst treści (3)_"/>
    <w:link w:val="Teksttreci31"/>
    <w:uiPriority w:val="99"/>
    <w:rsid w:val="005C3951"/>
    <w:rPr>
      <w:rFonts w:ascii="Tahoma" w:hAnsi="Tahoma" w:cs="Tahoma"/>
      <w:sz w:val="15"/>
      <w:szCs w:val="15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5C3951"/>
    <w:pPr>
      <w:widowControl w:val="0"/>
      <w:shd w:val="clear" w:color="auto" w:fill="FFFFFF"/>
      <w:spacing w:before="60" w:line="240" w:lineRule="atLeast"/>
    </w:pPr>
    <w:rPr>
      <w:rFonts w:ascii="Tahoma" w:eastAsiaTheme="minorHAnsi" w:hAnsi="Tahoma" w:cs="Tahoma"/>
      <w:sz w:val="15"/>
      <w:szCs w:val="15"/>
      <w:lang w:eastAsia="en-US"/>
    </w:rPr>
  </w:style>
  <w:style w:type="character" w:customStyle="1" w:styleId="Teksttreci16">
    <w:name w:val="Tekst treści (16)_"/>
    <w:link w:val="Teksttreci161"/>
    <w:uiPriority w:val="99"/>
    <w:rsid w:val="005C3951"/>
    <w:rPr>
      <w:rFonts w:ascii="Segoe UI" w:hAnsi="Segoe UI" w:cs="Segoe UI"/>
      <w:sz w:val="18"/>
      <w:szCs w:val="18"/>
      <w:shd w:val="clear" w:color="auto" w:fill="FFFFFF"/>
    </w:rPr>
  </w:style>
  <w:style w:type="paragraph" w:customStyle="1" w:styleId="Teksttreci161">
    <w:name w:val="Tekst treści (16)1"/>
    <w:basedOn w:val="Normalny"/>
    <w:link w:val="Teksttreci16"/>
    <w:uiPriority w:val="99"/>
    <w:rsid w:val="005C3951"/>
    <w:pPr>
      <w:widowControl w:val="0"/>
      <w:shd w:val="clear" w:color="auto" w:fill="FFFFFF"/>
      <w:spacing w:line="254" w:lineRule="exact"/>
      <w:ind w:hanging="184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treci11">
    <w:name w:val="Tekst treści (11)_"/>
    <w:link w:val="Teksttreci110"/>
    <w:uiPriority w:val="99"/>
    <w:rsid w:val="005C3951"/>
    <w:rPr>
      <w:rFonts w:ascii="Calibri" w:hAnsi="Calibri" w:cs="Calibri"/>
      <w:i/>
      <w:iCs/>
      <w:shd w:val="clear" w:color="auto" w:fill="FFFFFF"/>
    </w:rPr>
  </w:style>
  <w:style w:type="character" w:customStyle="1" w:styleId="Teksttreci11SegoeUI">
    <w:name w:val="Tekst treści (11) + Segoe UI"/>
    <w:aliases w:val="9 pt2,Bez kursywy1"/>
    <w:uiPriority w:val="99"/>
    <w:rsid w:val="005C3951"/>
    <w:rPr>
      <w:rFonts w:ascii="Segoe UI" w:hAnsi="Segoe UI" w:cs="Segoe UI"/>
      <w:i w:val="0"/>
      <w:iCs w:val="0"/>
      <w:sz w:val="18"/>
      <w:szCs w:val="18"/>
      <w:shd w:val="clear" w:color="auto" w:fill="FFFFFF"/>
    </w:rPr>
  </w:style>
  <w:style w:type="character" w:customStyle="1" w:styleId="Nagwek12">
    <w:name w:val="Nagłówek #1 (2)_"/>
    <w:link w:val="Nagwek120"/>
    <w:uiPriority w:val="99"/>
    <w:rsid w:val="005C3951"/>
    <w:rPr>
      <w:rFonts w:ascii="Calibri" w:hAnsi="Calibri" w:cs="Calibri"/>
      <w:b/>
      <w:bCs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5C3951"/>
    <w:pPr>
      <w:widowControl w:val="0"/>
      <w:shd w:val="clear" w:color="auto" w:fill="FFFFFF"/>
      <w:spacing w:before="480" w:after="180" w:line="240" w:lineRule="atLeast"/>
      <w:ind w:hanging="380"/>
      <w:jc w:val="both"/>
    </w:pPr>
    <w:rPr>
      <w:rFonts w:ascii="Calibri" w:eastAsiaTheme="minorHAnsi" w:hAnsi="Calibri" w:cs="Calibri"/>
      <w:i/>
      <w:iCs/>
      <w:sz w:val="22"/>
      <w:szCs w:val="22"/>
      <w:lang w:eastAsia="en-US"/>
    </w:rPr>
  </w:style>
  <w:style w:type="paragraph" w:customStyle="1" w:styleId="Nagwek120">
    <w:name w:val="Nagłówek #1 (2)"/>
    <w:basedOn w:val="Normalny"/>
    <w:link w:val="Nagwek12"/>
    <w:uiPriority w:val="99"/>
    <w:rsid w:val="005C3951"/>
    <w:pPr>
      <w:widowControl w:val="0"/>
      <w:shd w:val="clear" w:color="auto" w:fill="FFFFFF"/>
      <w:spacing w:after="360" w:line="240" w:lineRule="atLeast"/>
      <w:jc w:val="center"/>
      <w:outlineLvl w:val="0"/>
    </w:pPr>
    <w:rPr>
      <w:rFonts w:ascii="Calibri" w:eastAsiaTheme="minorHAnsi" w:hAnsi="Calibri" w:cs="Calibri"/>
      <w:b/>
      <w:bCs/>
      <w:sz w:val="22"/>
      <w:szCs w:val="22"/>
      <w:lang w:eastAsia="en-US"/>
    </w:rPr>
  </w:style>
  <w:style w:type="character" w:customStyle="1" w:styleId="Teksttreci24">
    <w:name w:val="Tekst treści (24)_"/>
    <w:link w:val="Teksttreci240"/>
    <w:uiPriority w:val="99"/>
    <w:rsid w:val="005C3951"/>
    <w:rPr>
      <w:rFonts w:ascii="FrankRuehl" w:hAnsi="FrankRuehl" w:cs="FrankRuehl"/>
      <w:sz w:val="28"/>
      <w:szCs w:val="28"/>
      <w:shd w:val="clear" w:color="auto" w:fill="FFFFFF"/>
    </w:rPr>
  </w:style>
  <w:style w:type="character" w:customStyle="1" w:styleId="Teksttreci24SegoeUI">
    <w:name w:val="Tekst treści (24) + Segoe UI"/>
    <w:aliases w:val="10,5 pt2"/>
    <w:uiPriority w:val="99"/>
    <w:rsid w:val="005C3951"/>
    <w:rPr>
      <w:rFonts w:ascii="Segoe UI" w:hAnsi="Segoe UI" w:cs="Segoe UI"/>
      <w:sz w:val="21"/>
      <w:szCs w:val="21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uiPriority w:val="99"/>
    <w:rsid w:val="005C3951"/>
    <w:pPr>
      <w:widowControl w:val="0"/>
      <w:shd w:val="clear" w:color="auto" w:fill="FFFFFF"/>
      <w:spacing w:before="240" w:line="279" w:lineRule="exact"/>
      <w:jc w:val="center"/>
    </w:pPr>
    <w:rPr>
      <w:rFonts w:ascii="FrankRuehl" w:eastAsiaTheme="minorHAnsi" w:hAnsi="FrankRuehl" w:cs="FrankRuehl"/>
      <w:sz w:val="28"/>
      <w:szCs w:val="28"/>
      <w:lang w:eastAsia="en-US"/>
    </w:rPr>
  </w:style>
  <w:style w:type="character" w:customStyle="1" w:styleId="Brak">
    <w:name w:val="Brak"/>
    <w:rsid w:val="00872122"/>
  </w:style>
  <w:style w:type="numbering" w:customStyle="1" w:styleId="Punktor">
    <w:name w:val="Punktor"/>
    <w:rsid w:val="004331F1"/>
    <w:pPr>
      <w:numPr>
        <w:numId w:val="5"/>
      </w:numPr>
    </w:pPr>
  </w:style>
  <w:style w:type="numbering" w:customStyle="1" w:styleId="Numery">
    <w:name w:val="Numery"/>
    <w:rsid w:val="004331F1"/>
    <w:pPr>
      <w:numPr>
        <w:numId w:val="6"/>
      </w:numPr>
    </w:pPr>
  </w:style>
  <w:style w:type="paragraph" w:customStyle="1" w:styleId="Domylne">
    <w:name w:val="Domyślne"/>
    <w:rsid w:val="004331F1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bdr w:val="nil"/>
      <w:lang w:eastAsia="pl-PL"/>
    </w:rPr>
  </w:style>
  <w:style w:type="paragraph" w:customStyle="1" w:styleId="Tre">
    <w:name w:val="Treść"/>
    <w:rsid w:val="0005254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pl-PL"/>
    </w:rPr>
  </w:style>
  <w:style w:type="table" w:customStyle="1" w:styleId="Jasnalista1">
    <w:name w:val="Jasna lista1"/>
    <w:basedOn w:val="Standardowy"/>
    <w:uiPriority w:val="61"/>
    <w:rsid w:val="005774C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Poprawka">
    <w:name w:val="Revision"/>
    <w:hidden/>
    <w:uiPriority w:val="99"/>
    <w:semiHidden/>
    <w:rsid w:val="00444186"/>
    <w:pPr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NormalnyWeb">
    <w:name w:val="Normal (Web)"/>
    <w:basedOn w:val="Normalny"/>
    <w:rsid w:val="00F51985"/>
    <w:pPr>
      <w:spacing w:before="100" w:beforeAutospacing="1" w:after="100" w:afterAutospacing="1"/>
    </w:pPr>
  </w:style>
  <w:style w:type="character" w:customStyle="1" w:styleId="CharStyle68">
    <w:name w:val="Char Style 68"/>
    <w:basedOn w:val="Domylnaczcionkaakapitu"/>
    <w:link w:val="Style67"/>
    <w:locked/>
    <w:rsid w:val="00B3580A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B3580A"/>
    <w:pPr>
      <w:shd w:val="clear" w:color="auto" w:fill="FFFFFF"/>
      <w:spacing w:before="300" w:after="120" w:line="222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57141C"/>
  </w:style>
  <w:style w:type="paragraph" w:customStyle="1" w:styleId="gwp49a3c064msolistparagraph">
    <w:name w:val="gwp49a3c064_msolistparagraph"/>
    <w:basedOn w:val="Normalny"/>
    <w:rsid w:val="00892847"/>
    <w:pPr>
      <w:spacing w:before="100" w:beforeAutospacing="1" w:after="100" w:afterAutospacing="1"/>
    </w:pPr>
  </w:style>
  <w:style w:type="character" w:customStyle="1" w:styleId="gwpbf791a39size">
    <w:name w:val="gwpbf791a39_size"/>
    <w:basedOn w:val="Domylnaczcionkaakapitu"/>
    <w:rsid w:val="00083B08"/>
  </w:style>
  <w:style w:type="character" w:customStyle="1" w:styleId="gwpbf791a39colour">
    <w:name w:val="gwpbf791a39_colour"/>
    <w:basedOn w:val="Domylnaczcionkaakapitu"/>
    <w:rsid w:val="00083B08"/>
  </w:style>
  <w:style w:type="character" w:customStyle="1" w:styleId="product-show-specification-item">
    <w:name w:val="product-show-specification-item"/>
    <w:basedOn w:val="Domylnaczcionkaakapitu"/>
    <w:rsid w:val="00AD63EA"/>
  </w:style>
  <w:style w:type="paragraph" w:styleId="Tekstdymka">
    <w:name w:val="Balloon Text"/>
    <w:basedOn w:val="Normalny"/>
    <w:link w:val="TekstdymkaZnak"/>
    <w:uiPriority w:val="99"/>
    <w:semiHidden/>
    <w:unhideWhenUsed/>
    <w:rsid w:val="008E0C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C1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ttribute-name">
    <w:name w:val="attribute-name"/>
    <w:basedOn w:val="Domylnaczcionkaakapitu"/>
    <w:rsid w:val="00E34713"/>
  </w:style>
  <w:style w:type="character" w:customStyle="1" w:styleId="attribute-value">
    <w:name w:val="attribute-value"/>
    <w:basedOn w:val="Domylnaczcionkaakapitu"/>
    <w:rsid w:val="00E34713"/>
  </w:style>
  <w:style w:type="character" w:customStyle="1" w:styleId="ng-star-inserted">
    <w:name w:val="ng-star-inserted"/>
    <w:basedOn w:val="Domylnaczcionkaakapitu"/>
    <w:rsid w:val="00E34713"/>
  </w:style>
  <w:style w:type="character" w:customStyle="1" w:styleId="technical-attributesattribute-value--dictionary">
    <w:name w:val="technical-attributes__attribute-value--dictionary"/>
    <w:basedOn w:val="Domylnaczcionkaakapitu"/>
    <w:rsid w:val="00E34713"/>
  </w:style>
  <w:style w:type="character" w:customStyle="1" w:styleId="tooltipkeyword">
    <w:name w:val="tooltip_keyword"/>
    <w:basedOn w:val="Domylnaczcionkaakapitu"/>
    <w:rsid w:val="00E34713"/>
  </w:style>
  <w:style w:type="paragraph" w:customStyle="1" w:styleId="Tekstkomentarza1">
    <w:name w:val="Tekst komentarza1"/>
    <w:basedOn w:val="Normalny"/>
    <w:rsid w:val="00DC56C0"/>
    <w:rPr>
      <w:sz w:val="20"/>
      <w:szCs w:val="20"/>
      <w:lang w:eastAsia="ar-SA"/>
    </w:rPr>
  </w:style>
  <w:style w:type="character" w:customStyle="1" w:styleId="Teksttreci13">
    <w:name w:val="Tekst treści (13)_"/>
    <w:basedOn w:val="Domylnaczcionkaakapitu"/>
    <w:link w:val="Teksttreci130"/>
    <w:uiPriority w:val="99"/>
    <w:rsid w:val="002F2C95"/>
    <w:rPr>
      <w:rFonts w:ascii="Times New Roman" w:hAnsi="Times New Roman" w:cs="Times New Roman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2F2C95"/>
    <w:pPr>
      <w:widowControl w:val="0"/>
      <w:shd w:val="clear" w:color="auto" w:fill="FFFFFF"/>
      <w:spacing w:before="60" w:line="254" w:lineRule="exact"/>
      <w:jc w:val="both"/>
    </w:pPr>
    <w:rPr>
      <w:rFonts w:eastAsiaTheme="minorHAnsi"/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852C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F6293-2809-4555-B52C-B4362B5E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18</Pages>
  <Words>5306</Words>
  <Characters>31838</Characters>
  <Application>Microsoft Office Word</Application>
  <DocSecurity>0</DocSecurity>
  <Lines>265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Kłos</dc:creator>
  <cp:keywords/>
  <dc:description/>
  <cp:lastModifiedBy>Sławomir Kłos</cp:lastModifiedBy>
  <cp:revision>9</cp:revision>
  <cp:lastPrinted>2022-11-23T10:18:00Z</cp:lastPrinted>
  <dcterms:created xsi:type="dcterms:W3CDTF">2026-04-22T14:25:00Z</dcterms:created>
  <dcterms:modified xsi:type="dcterms:W3CDTF">2026-04-22T15:01:00Z</dcterms:modified>
</cp:coreProperties>
</file>